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2D30E" w14:textId="77AA1C60" w:rsidR="00A40FE5" w:rsidRPr="0099751C" w:rsidRDefault="0099751C">
      <w:pPr>
        <w:spacing w:line="820" w:lineRule="exact"/>
        <w:ind w:left="157" w:right="-128"/>
        <w:rPr>
          <w:rFonts w:asciiTheme="minorHAnsi" w:eastAsia="Calibri" w:hAnsiTheme="minorHAnsi" w:cstheme="minorHAnsi"/>
          <w:sz w:val="72"/>
          <w:szCs w:val="72"/>
        </w:rPr>
      </w:pPr>
      <w:r w:rsidRPr="0099751C">
        <w:rPr>
          <w:rFonts w:asciiTheme="minorHAnsi" w:eastAsia="Calibri" w:hAnsiTheme="minorHAnsi" w:cstheme="minorHAnsi"/>
          <w:position w:val="2"/>
          <w:sz w:val="72"/>
          <w:szCs w:val="72"/>
        </w:rPr>
        <w:t>Bartender</w:t>
      </w:r>
    </w:p>
    <w:p w14:paraId="62D781A5" w14:textId="77777777" w:rsidR="00A40FE5" w:rsidRPr="0099751C" w:rsidRDefault="0099751C">
      <w:pPr>
        <w:spacing w:before="2" w:line="100" w:lineRule="exact"/>
        <w:rPr>
          <w:rFonts w:asciiTheme="minorHAnsi" w:hAnsiTheme="minorHAnsi" w:cstheme="minorHAnsi"/>
          <w:sz w:val="11"/>
          <w:szCs w:val="11"/>
        </w:rPr>
      </w:pPr>
      <w:r w:rsidRPr="0099751C">
        <w:rPr>
          <w:rFonts w:asciiTheme="minorHAnsi" w:hAnsiTheme="minorHAnsi" w:cstheme="minorHAnsi"/>
        </w:rPr>
        <w:br w:type="column"/>
      </w:r>
    </w:p>
    <w:p w14:paraId="009594AD" w14:textId="3246F5A5" w:rsidR="00A40FE5" w:rsidRPr="0099751C" w:rsidRDefault="0099751C">
      <w:pPr>
        <w:spacing w:line="275" w:lineRule="auto"/>
        <w:ind w:right="600"/>
        <w:rPr>
          <w:rFonts w:asciiTheme="minorHAnsi" w:eastAsia="Calibri" w:hAnsiTheme="minorHAnsi" w:cstheme="minorHAnsi"/>
          <w:sz w:val="18"/>
          <w:szCs w:val="18"/>
        </w:rPr>
        <w:sectPr w:rsidR="00A40FE5" w:rsidRPr="0099751C">
          <w:pgSz w:w="11920" w:h="16840"/>
          <w:pgMar w:top="700" w:right="900" w:bottom="280" w:left="760" w:header="720" w:footer="720" w:gutter="0"/>
          <w:cols w:num="2" w:space="720" w:equalWidth="0">
            <w:col w:w="3110" w:space="1816"/>
            <w:col w:w="5334"/>
          </w:cols>
        </w:sectPr>
      </w:pPr>
      <w:r w:rsidRPr="0099751C">
        <w:rPr>
          <w:rFonts w:asciiTheme="minorHAnsi" w:hAnsiTheme="minorHAnsi" w:cstheme="minorHAnsi"/>
        </w:rPr>
        <w:pict w14:anchorId="03648C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margin-left:345.7pt;margin-top:190.4pt;width:27.15pt;height:22.55pt;z-index:-251659264;mso-position-horizontal-relative:page">
            <v:imagedata r:id="rId5" o:title=""/>
            <w10:wrap anchorx="page"/>
          </v:shape>
        </w:pict>
      </w:r>
      <w:r w:rsidRPr="0099751C">
        <w:rPr>
          <w:rFonts w:asciiTheme="minorHAnsi" w:hAnsiTheme="minorHAnsi" w:cstheme="minorHAnsi"/>
          <w:sz w:val="22"/>
          <w:szCs w:val="22"/>
        </w:rPr>
        <w:t>Karol Palmer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,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D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y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j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,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 xml:space="preserve">120 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V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y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se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eet,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m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in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am B18 6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 xml:space="preserve">F T: 0044 121 638 0026  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 xml:space="preserve">-   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: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hyperlink r:id="rId6" w:history="1">
        <w:r w:rsidRPr="0099751C">
          <w:rPr>
            <w:rStyle w:val="Hyperlink"/>
            <w:rFonts w:asciiTheme="minorHAnsi" w:eastAsia="Calibri" w:hAnsiTheme="minorHAnsi" w:cstheme="minorHAnsi"/>
            <w:b/>
            <w:color w:val="auto"/>
            <w:spacing w:val="-1"/>
            <w:sz w:val="18"/>
            <w:szCs w:val="18"/>
          </w:rPr>
          <w:t>karol@gmail.com</w:t>
        </w:r>
      </w:hyperlink>
    </w:p>
    <w:p w14:paraId="05755C63" w14:textId="540F8B2E" w:rsidR="00A40FE5" w:rsidRPr="0099751C" w:rsidRDefault="00A40FE5">
      <w:pPr>
        <w:spacing w:before="7" w:line="160" w:lineRule="exact"/>
        <w:rPr>
          <w:rFonts w:asciiTheme="minorHAnsi" w:hAnsiTheme="minorHAnsi" w:cstheme="minorHAnsi"/>
          <w:sz w:val="16"/>
          <w:szCs w:val="16"/>
        </w:rPr>
      </w:pPr>
    </w:p>
    <w:p w14:paraId="0265E38A" w14:textId="77777777" w:rsidR="00A40FE5" w:rsidRPr="0099751C" w:rsidRDefault="00A40FE5">
      <w:pPr>
        <w:spacing w:line="200" w:lineRule="exact"/>
        <w:rPr>
          <w:rFonts w:asciiTheme="minorHAnsi" w:hAnsiTheme="minorHAnsi" w:cstheme="minorHAnsi"/>
        </w:rPr>
      </w:pPr>
    </w:p>
    <w:p w14:paraId="19D6CC22" w14:textId="77777777" w:rsidR="00A40FE5" w:rsidRPr="0099751C" w:rsidRDefault="0099751C">
      <w:pPr>
        <w:spacing w:before="20"/>
        <w:ind w:left="193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Calibri" w:hAnsiTheme="minorHAnsi" w:cstheme="minorHAnsi"/>
          <w:b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RS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NA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EME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T</w:t>
      </w:r>
    </w:p>
    <w:p w14:paraId="6061E1E3" w14:textId="77777777" w:rsidR="00A40FE5" w:rsidRPr="0099751C" w:rsidRDefault="00A40FE5">
      <w:pPr>
        <w:spacing w:before="2" w:line="140" w:lineRule="exact"/>
        <w:rPr>
          <w:rFonts w:asciiTheme="minorHAnsi" w:hAnsiTheme="minorHAnsi" w:cstheme="minorHAnsi"/>
          <w:sz w:val="15"/>
          <w:szCs w:val="15"/>
        </w:rPr>
      </w:pPr>
    </w:p>
    <w:p w14:paraId="26239CEF" w14:textId="77777777" w:rsidR="00A40FE5" w:rsidRPr="0099751C" w:rsidRDefault="0099751C">
      <w:pPr>
        <w:spacing w:line="276" w:lineRule="auto"/>
        <w:ind w:left="200" w:right="81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y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99751C">
        <w:rPr>
          <w:rFonts w:asciiTheme="minorHAnsi" w:eastAsia="Calibri" w:hAnsiTheme="minorHAnsi" w:cstheme="minorHAnsi"/>
          <w:sz w:val="18"/>
          <w:szCs w:val="18"/>
        </w:rPr>
        <w:t>ll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aver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 u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qu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ub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ly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aract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r, a 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en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ne</w:t>
      </w:r>
      <w:r w:rsidRPr="0099751C">
        <w:rPr>
          <w:rFonts w:asciiTheme="minorHAnsi" w:eastAsia="Calibri" w:hAnsiTheme="minorHAnsi" w:cstheme="minorHAnsi"/>
          <w:sz w:val="18"/>
          <w:szCs w:val="18"/>
        </w:rPr>
        <w:t>r w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 pa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f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gn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re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coc</w:t>
      </w:r>
      <w:r w:rsidRPr="0099751C">
        <w:rPr>
          <w:rFonts w:asciiTheme="minorHAnsi" w:eastAsia="Calibri" w:hAnsiTheme="minorHAnsi" w:cstheme="minorHAnsi"/>
          <w:sz w:val="18"/>
          <w:szCs w:val="18"/>
        </w:rPr>
        <w:t>ktai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ls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ra</w:t>
      </w:r>
      <w:r w:rsidRPr="0099751C">
        <w:rPr>
          <w:rFonts w:asciiTheme="minorHAnsi" w:eastAsia="Calibri" w:hAnsiTheme="minorHAnsi" w:cstheme="minorHAnsi"/>
          <w:spacing w:val="7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as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g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re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at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an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q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>y take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ne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ip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f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ar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sp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h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at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ex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ra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ial fla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f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sp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it</w:t>
      </w:r>
      <w:r w:rsidRPr="0099751C">
        <w:rPr>
          <w:rFonts w:asciiTheme="minorHAnsi" w:eastAsia="Calibri" w:hAnsiTheme="minorHAnsi" w:cstheme="minorHAnsi"/>
          <w:sz w:val="18"/>
          <w:szCs w:val="18"/>
        </w:rPr>
        <w:t>al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ty,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ill always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rve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ues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in a 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fe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ss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al m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r.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H</w:t>
      </w:r>
      <w:r w:rsidRPr="0099751C">
        <w:rPr>
          <w:rFonts w:asciiTheme="minorHAnsi" w:eastAsia="Calibri" w:hAnsiTheme="minorHAnsi" w:cstheme="minorHAnsi"/>
          <w:sz w:val="18"/>
          <w:szCs w:val="18"/>
        </w:rPr>
        <w:t>avi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 mat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k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4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an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take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ns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ility f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z w:val="18"/>
          <w:szCs w:val="18"/>
        </w:rPr>
        <w:t>r fl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99751C">
        <w:rPr>
          <w:rFonts w:asciiTheme="minorHAnsi" w:eastAsia="Calibri" w:hAnsiTheme="minorHAnsi" w:cstheme="minorHAnsi"/>
          <w:sz w:val="18"/>
          <w:szCs w:val="18"/>
        </w:rPr>
        <w:t>r 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an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ma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x</w:t>
      </w:r>
      <w:r w:rsidRPr="0099751C">
        <w:rPr>
          <w:rFonts w:asciiTheme="minorHAnsi" w:eastAsia="Calibri" w:hAnsiTheme="minorHAnsi" w:cstheme="minorHAnsi"/>
          <w:sz w:val="18"/>
          <w:szCs w:val="18"/>
        </w:rPr>
        <w:t>imi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gu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ts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at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is</w:t>
      </w:r>
      <w:r w:rsidRPr="0099751C">
        <w:rPr>
          <w:rFonts w:asciiTheme="minorHAnsi" w:eastAsia="Calibri" w:hAnsiTheme="minorHAnsi" w:cstheme="minorHAnsi"/>
          <w:sz w:val="18"/>
          <w:szCs w:val="18"/>
        </w:rPr>
        <w:t>fa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99751C">
        <w:rPr>
          <w:rFonts w:asciiTheme="minorHAnsi" w:eastAsia="Calibri" w:hAnsiTheme="minorHAnsi" w:cstheme="minorHAnsi"/>
          <w:sz w:val="18"/>
          <w:szCs w:val="18"/>
        </w:rPr>
        <w:t>y a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z w:val="18"/>
          <w:szCs w:val="18"/>
        </w:rPr>
        <w:t>at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ir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equ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.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is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fl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x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le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y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wo</w:t>
      </w:r>
      <w:r w:rsidRPr="0099751C">
        <w:rPr>
          <w:rFonts w:asciiTheme="minorHAnsi" w:eastAsia="Calibri" w:hAnsiTheme="minorHAnsi" w:cstheme="minorHAnsi"/>
          <w:sz w:val="18"/>
          <w:szCs w:val="18"/>
        </w:rPr>
        <w:t>rk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s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hed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ill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illi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wo</w:t>
      </w:r>
      <w:r w:rsidRPr="0099751C">
        <w:rPr>
          <w:rFonts w:asciiTheme="minorHAnsi" w:eastAsia="Calibri" w:hAnsiTheme="minorHAnsi" w:cstheme="minorHAnsi"/>
          <w:sz w:val="18"/>
          <w:szCs w:val="18"/>
        </w:rPr>
        <w:t>rk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late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n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gh</w:t>
      </w:r>
      <w:r w:rsidRPr="0099751C">
        <w:rPr>
          <w:rFonts w:asciiTheme="minorHAnsi" w:eastAsia="Calibri" w:hAnsiTheme="minorHAnsi" w:cstheme="minorHAnsi"/>
          <w:sz w:val="18"/>
          <w:szCs w:val="18"/>
        </w:rPr>
        <w:t>ts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d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ver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ime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at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sh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rt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.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li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f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at a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99751C">
        <w:rPr>
          <w:rFonts w:asciiTheme="minorHAnsi" w:eastAsia="Calibri" w:hAnsiTheme="minorHAnsi" w:cstheme="minorHAnsi"/>
          <w:sz w:val="18"/>
          <w:szCs w:val="18"/>
        </w:rPr>
        <w:t>ta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ra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on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ly as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at as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wo</w:t>
      </w:r>
      <w:r w:rsidRPr="0099751C">
        <w:rPr>
          <w:rFonts w:asciiTheme="minorHAnsi" w:eastAsia="Calibri" w:hAnsiTheme="minorHAnsi" w:cstheme="minorHAnsi"/>
          <w:sz w:val="18"/>
          <w:szCs w:val="18"/>
        </w:rPr>
        <w:t>rk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, 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 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z w:val="18"/>
          <w:szCs w:val="18"/>
        </w:rPr>
        <w:t>m is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always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c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ate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 m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m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ra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le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g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x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f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r 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l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z w:val="18"/>
          <w:szCs w:val="18"/>
        </w:rPr>
        <w:t>atr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ns</w:t>
      </w:r>
      <w:r w:rsidRPr="0099751C">
        <w:rPr>
          <w:rFonts w:asciiTheme="minorHAnsi" w:eastAsia="Calibri" w:hAnsiTheme="minorHAnsi" w:cstheme="minorHAnsi"/>
          <w:sz w:val="18"/>
          <w:szCs w:val="18"/>
        </w:rPr>
        <w:t>.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>y</w:t>
      </w:r>
      <w:r w:rsidRPr="0099751C">
        <w:rPr>
          <w:rFonts w:asciiTheme="minorHAnsi" w:eastAsia="Calibri" w:hAnsiTheme="minorHAnsi" w:cstheme="minorHAnsi"/>
          <w:spacing w:val="4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99751C">
        <w:rPr>
          <w:rFonts w:asciiTheme="minorHAnsi" w:eastAsia="Calibri" w:hAnsiTheme="minorHAnsi" w:cstheme="minorHAnsi"/>
          <w:sz w:val="18"/>
          <w:szCs w:val="18"/>
        </w:rPr>
        <w:t>k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f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r a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su</w:t>
      </w:r>
      <w:r w:rsidRPr="0099751C">
        <w:rPr>
          <w:rFonts w:asciiTheme="minorHAnsi" w:eastAsia="Calibri" w:hAnsiTheme="minorHAnsi" w:cstheme="minorHAnsi"/>
          <w:sz w:val="18"/>
          <w:szCs w:val="18"/>
        </w:rPr>
        <w:t>it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le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de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it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io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ith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99751C">
        <w:rPr>
          <w:rFonts w:asciiTheme="minorHAnsi" w:eastAsia="Calibri" w:hAnsiTheme="minorHAnsi" w:cstheme="minorHAnsi"/>
          <w:sz w:val="18"/>
          <w:szCs w:val="18"/>
        </w:rPr>
        <w:t>m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y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ff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rs</w:t>
      </w:r>
    </w:p>
    <w:p w14:paraId="3F485637" w14:textId="77777777" w:rsidR="00A40FE5" w:rsidRPr="0099751C" w:rsidRDefault="0099751C">
      <w:pPr>
        <w:spacing w:before="5"/>
        <w:ind w:left="200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ex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m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rat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, as w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ll 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99751C">
        <w:rPr>
          <w:rFonts w:asciiTheme="minorHAnsi" w:eastAsia="Calibri" w:hAnsiTheme="minorHAnsi" w:cstheme="minorHAnsi"/>
          <w:sz w:val="18"/>
          <w:szCs w:val="18"/>
        </w:rPr>
        <w:t>m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ehe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ive tr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&amp;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ve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z w:val="18"/>
          <w:szCs w:val="18"/>
        </w:rPr>
        <w:t>m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pp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it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99751C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55204A34" w14:textId="77777777" w:rsidR="00A40FE5" w:rsidRPr="0099751C" w:rsidRDefault="00A40FE5">
      <w:pPr>
        <w:spacing w:before="3" w:line="160" w:lineRule="exact"/>
        <w:rPr>
          <w:rFonts w:asciiTheme="minorHAnsi" w:hAnsiTheme="minorHAnsi" w:cstheme="minorHAnsi"/>
          <w:sz w:val="17"/>
          <w:szCs w:val="17"/>
        </w:rPr>
      </w:pPr>
    </w:p>
    <w:p w14:paraId="52CB9F01" w14:textId="77777777" w:rsidR="00A40FE5" w:rsidRPr="0099751C" w:rsidRDefault="0099751C">
      <w:pPr>
        <w:spacing w:before="12"/>
        <w:ind w:left="1230"/>
        <w:rPr>
          <w:rFonts w:asciiTheme="minorHAnsi" w:eastAsia="Calibri" w:hAnsiTheme="minorHAnsi" w:cstheme="minorHAnsi"/>
          <w:sz w:val="22"/>
          <w:szCs w:val="22"/>
        </w:rPr>
      </w:pPr>
      <w:r w:rsidRPr="0099751C">
        <w:rPr>
          <w:rFonts w:asciiTheme="minorHAnsi" w:hAnsiTheme="minorHAnsi" w:cstheme="minorHAnsi"/>
        </w:rPr>
        <w:pict w14:anchorId="506CF4EC">
          <v:shape id="_x0000_s1034" type="#_x0000_t75" style="position:absolute;left:0;text-align:left;margin-left:458.65pt;margin-top:21.55pt;width:21pt;height:25.45pt;z-index:-251658240;mso-position-horizontal-relative:page">
            <v:imagedata r:id="rId7" o:title=""/>
            <w10:wrap anchorx="page"/>
          </v:shape>
        </w:pict>
      </w:r>
      <w:r w:rsidRPr="0099751C">
        <w:rPr>
          <w:rFonts w:asciiTheme="minorHAnsi" w:hAnsiTheme="minorHAnsi" w:cstheme="minorHAnsi"/>
        </w:rPr>
        <w:pict w14:anchorId="7EFCDEA4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78.75pt;margin-top:3pt;width:439.25pt;height:122.4pt;z-index:-2516561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02"/>
                    <w:gridCol w:w="2558"/>
                    <w:gridCol w:w="2056"/>
                    <w:gridCol w:w="2169"/>
                  </w:tblGrid>
                  <w:tr w:rsidR="00A40FE5" w14:paraId="5A2E47F6" w14:textId="77777777">
                    <w:trPr>
                      <w:trHeight w:hRule="exact" w:val="694"/>
                    </w:trPr>
                    <w:tc>
                      <w:tcPr>
                        <w:tcW w:w="20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3E874D" w14:textId="77777777" w:rsidR="00A40FE5" w:rsidRDefault="00A40FE5"/>
                    </w:tc>
                    <w:tc>
                      <w:tcPr>
                        <w:tcW w:w="25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D98237" w14:textId="77777777" w:rsidR="00A40FE5" w:rsidRDefault="00A40FE5">
                        <w:pPr>
                          <w:spacing w:line="200" w:lineRule="exact"/>
                        </w:pPr>
                      </w:p>
                      <w:p w14:paraId="296571E4" w14:textId="77777777" w:rsidR="00A40FE5" w:rsidRDefault="00A40FE5">
                        <w:pPr>
                          <w:spacing w:line="200" w:lineRule="exact"/>
                        </w:pPr>
                      </w:p>
                      <w:p w14:paraId="33CEFFAF" w14:textId="77777777" w:rsidR="00A40FE5" w:rsidRDefault="00A40FE5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33BDD5" w14:textId="77777777" w:rsidR="00A40FE5" w:rsidRDefault="00A40FE5">
                        <w:pPr>
                          <w:spacing w:line="200" w:lineRule="exact"/>
                        </w:pPr>
                      </w:p>
                      <w:p w14:paraId="07066561" w14:textId="77777777" w:rsidR="00A40FE5" w:rsidRDefault="00A40FE5">
                        <w:pPr>
                          <w:spacing w:line="200" w:lineRule="exact"/>
                        </w:pPr>
                      </w:p>
                      <w:p w14:paraId="1B6BFB47" w14:textId="77777777" w:rsidR="00A40FE5" w:rsidRDefault="00A40FE5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1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939FBF" w14:textId="77777777" w:rsidR="00A40FE5" w:rsidRDefault="00A40FE5">
                        <w:pPr>
                          <w:spacing w:line="200" w:lineRule="exact"/>
                        </w:pPr>
                      </w:p>
                      <w:p w14:paraId="72642AC4" w14:textId="77777777" w:rsidR="00A40FE5" w:rsidRDefault="00A40FE5">
                        <w:pPr>
                          <w:spacing w:line="200" w:lineRule="exact"/>
                        </w:pPr>
                      </w:p>
                      <w:p w14:paraId="07C98CE1" w14:textId="77777777" w:rsidR="00A40FE5" w:rsidRDefault="00A40FE5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40FE5" w14:paraId="3959CD8D" w14:textId="77777777">
                    <w:trPr>
                      <w:trHeight w:hRule="exact" w:val="1754"/>
                    </w:trPr>
                    <w:tc>
                      <w:tcPr>
                        <w:tcW w:w="20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8B995C" w14:textId="77777777" w:rsidR="00A40FE5" w:rsidRDefault="00A40FE5"/>
                    </w:tc>
                    <w:tc>
                      <w:tcPr>
                        <w:tcW w:w="25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8734F7" w14:textId="77777777" w:rsidR="00A40FE5" w:rsidRDefault="00A40FE5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2807B9B4" w14:textId="77777777" w:rsidR="00A40FE5" w:rsidRDefault="00A40FE5">
                        <w:pPr>
                          <w:spacing w:line="200" w:lineRule="exact"/>
                        </w:pPr>
                      </w:p>
                      <w:p w14:paraId="4B6BFD4A" w14:textId="77777777" w:rsidR="00A40FE5" w:rsidRDefault="00A40FE5">
                        <w:pPr>
                          <w:spacing w:line="200" w:lineRule="exact"/>
                        </w:pPr>
                      </w:p>
                      <w:p w14:paraId="08E0E3FE" w14:textId="77777777" w:rsidR="00A40FE5" w:rsidRDefault="00A40FE5">
                        <w:pPr>
                          <w:spacing w:line="200" w:lineRule="exact"/>
                        </w:pPr>
                      </w:p>
                      <w:p w14:paraId="36972E2A" w14:textId="77777777" w:rsidR="00A40FE5" w:rsidRDefault="00A40FE5">
                        <w:pPr>
                          <w:spacing w:line="200" w:lineRule="exact"/>
                        </w:pPr>
                      </w:p>
                      <w:p w14:paraId="60D2BF26" w14:textId="77777777" w:rsidR="00A40FE5" w:rsidRDefault="00A40FE5">
                        <w:pPr>
                          <w:spacing w:line="200" w:lineRule="exact"/>
                        </w:pPr>
                      </w:p>
                      <w:p w14:paraId="0FFBEFFF" w14:textId="77777777" w:rsidR="00A40FE5" w:rsidRDefault="00A40FE5">
                        <w:pPr>
                          <w:spacing w:line="200" w:lineRule="exact"/>
                        </w:pPr>
                      </w:p>
                      <w:p w14:paraId="4F32BF49" w14:textId="77777777" w:rsidR="00A40FE5" w:rsidRDefault="00A40FE5">
                        <w:pPr>
                          <w:spacing w:line="200" w:lineRule="exact"/>
                        </w:pPr>
                      </w:p>
                      <w:p w14:paraId="68E12F74" w14:textId="77777777" w:rsidR="00A40FE5" w:rsidRDefault="00A40FE5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0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E6707A" w14:textId="77777777" w:rsidR="00A40FE5" w:rsidRDefault="00A40FE5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2075AB0D" w14:textId="77777777" w:rsidR="00A40FE5" w:rsidRDefault="00A40FE5">
                        <w:pPr>
                          <w:spacing w:line="200" w:lineRule="exact"/>
                        </w:pPr>
                      </w:p>
                      <w:p w14:paraId="5D2FC413" w14:textId="77777777" w:rsidR="00A40FE5" w:rsidRDefault="00A40FE5">
                        <w:pPr>
                          <w:spacing w:line="200" w:lineRule="exact"/>
                        </w:pPr>
                      </w:p>
                      <w:p w14:paraId="0C81E924" w14:textId="77777777" w:rsidR="00A40FE5" w:rsidRDefault="00A40FE5">
                        <w:pPr>
                          <w:spacing w:line="200" w:lineRule="exact"/>
                        </w:pPr>
                      </w:p>
                      <w:p w14:paraId="6ED9D48E" w14:textId="77777777" w:rsidR="00A40FE5" w:rsidRDefault="00A40FE5">
                        <w:pPr>
                          <w:spacing w:line="200" w:lineRule="exact"/>
                        </w:pPr>
                      </w:p>
                      <w:p w14:paraId="35BC3A8E" w14:textId="77777777" w:rsidR="00A40FE5" w:rsidRDefault="00A40FE5">
                        <w:pPr>
                          <w:spacing w:line="200" w:lineRule="exact"/>
                        </w:pPr>
                      </w:p>
                      <w:p w14:paraId="111F33E1" w14:textId="77777777" w:rsidR="00A40FE5" w:rsidRDefault="00A40FE5">
                        <w:pPr>
                          <w:spacing w:line="200" w:lineRule="exact"/>
                        </w:pPr>
                      </w:p>
                      <w:p w14:paraId="7515ED7E" w14:textId="77777777" w:rsidR="00A40FE5" w:rsidRDefault="00A40FE5">
                        <w:pPr>
                          <w:spacing w:line="200" w:lineRule="exact"/>
                        </w:pPr>
                      </w:p>
                      <w:p w14:paraId="6544E1CC" w14:textId="77777777" w:rsidR="00A40FE5" w:rsidRDefault="00A40FE5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1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974606" w14:textId="77777777" w:rsidR="00A40FE5" w:rsidRDefault="00A40FE5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2C6611C6" w14:textId="77777777" w:rsidR="00A40FE5" w:rsidRDefault="00A40FE5">
                        <w:pPr>
                          <w:spacing w:line="200" w:lineRule="exact"/>
                        </w:pPr>
                      </w:p>
                      <w:p w14:paraId="62C4983E" w14:textId="77777777" w:rsidR="00A40FE5" w:rsidRDefault="00A40FE5">
                        <w:pPr>
                          <w:spacing w:line="200" w:lineRule="exact"/>
                        </w:pPr>
                      </w:p>
                      <w:p w14:paraId="2B116F05" w14:textId="77777777" w:rsidR="00A40FE5" w:rsidRDefault="00A40FE5">
                        <w:pPr>
                          <w:spacing w:line="200" w:lineRule="exact"/>
                        </w:pPr>
                      </w:p>
                      <w:p w14:paraId="56DCED41" w14:textId="77777777" w:rsidR="00A40FE5" w:rsidRDefault="00A40FE5">
                        <w:pPr>
                          <w:spacing w:line="200" w:lineRule="exact"/>
                        </w:pPr>
                      </w:p>
                      <w:p w14:paraId="7486B9AA" w14:textId="77777777" w:rsidR="00A40FE5" w:rsidRDefault="00A40FE5">
                        <w:pPr>
                          <w:spacing w:line="200" w:lineRule="exact"/>
                        </w:pPr>
                      </w:p>
                      <w:p w14:paraId="6F8DB3E7" w14:textId="77777777" w:rsidR="00A40FE5" w:rsidRDefault="00A40FE5">
                        <w:pPr>
                          <w:spacing w:line="200" w:lineRule="exact"/>
                        </w:pPr>
                      </w:p>
                      <w:p w14:paraId="2A3B9C95" w14:textId="77777777" w:rsidR="00A40FE5" w:rsidRDefault="00A40FE5">
                        <w:pPr>
                          <w:spacing w:line="200" w:lineRule="exact"/>
                        </w:pPr>
                      </w:p>
                      <w:p w14:paraId="4BF2B6C0" w14:textId="77777777" w:rsidR="00A40FE5" w:rsidRDefault="00A40FE5">
                        <w:pPr>
                          <w:spacing w:line="200" w:lineRule="exact"/>
                        </w:pPr>
                      </w:p>
                    </w:tc>
                  </w:tr>
                </w:tbl>
                <w:p w14:paraId="452F5FFB" w14:textId="77777777" w:rsidR="00A40FE5" w:rsidRDefault="00A40FE5"/>
              </w:txbxContent>
            </v:textbox>
            <w10:wrap anchorx="page"/>
          </v:shape>
        </w:pict>
      </w:r>
      <w:r w:rsidRPr="0099751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9751C">
        <w:rPr>
          <w:rFonts w:asciiTheme="minorHAnsi" w:eastAsia="Calibri" w:hAnsiTheme="minorHAnsi" w:cstheme="minorHAnsi"/>
          <w:sz w:val="22"/>
          <w:szCs w:val="22"/>
        </w:rPr>
        <w:t>ark</w:t>
      </w:r>
      <w:r w:rsidRPr="0099751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9751C">
        <w:rPr>
          <w:rFonts w:asciiTheme="minorHAnsi" w:eastAsia="Calibri" w:hAnsiTheme="minorHAnsi" w:cstheme="minorHAnsi"/>
          <w:sz w:val="22"/>
          <w:szCs w:val="22"/>
        </w:rPr>
        <w:t>ti</w:t>
      </w:r>
      <w:r w:rsidRPr="0099751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9751C">
        <w:rPr>
          <w:rFonts w:asciiTheme="minorHAnsi" w:eastAsia="Calibri" w:hAnsiTheme="minorHAnsi" w:cstheme="minorHAnsi"/>
          <w:sz w:val="22"/>
          <w:szCs w:val="22"/>
        </w:rPr>
        <w:t xml:space="preserve">g                                </w:t>
      </w:r>
      <w:r w:rsidRPr="0099751C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99751C">
        <w:rPr>
          <w:rFonts w:asciiTheme="minorHAnsi" w:eastAsia="Calibri" w:hAnsiTheme="minorHAnsi" w:cstheme="minorHAnsi"/>
          <w:sz w:val="22"/>
          <w:szCs w:val="22"/>
        </w:rPr>
        <w:t xml:space="preserve">Social                                 </w:t>
      </w:r>
      <w:r w:rsidRPr="0099751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22"/>
          <w:szCs w:val="22"/>
        </w:rPr>
        <w:t>Dy</w:t>
      </w:r>
      <w:r w:rsidRPr="0099751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9751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99751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9751C">
        <w:rPr>
          <w:rFonts w:asciiTheme="minorHAnsi" w:eastAsia="Calibri" w:hAnsiTheme="minorHAnsi" w:cstheme="minorHAnsi"/>
          <w:sz w:val="22"/>
          <w:szCs w:val="22"/>
        </w:rPr>
        <w:t>ic</w:t>
      </w:r>
      <w:r w:rsidRPr="0099751C">
        <w:rPr>
          <w:rFonts w:asciiTheme="minorHAnsi" w:eastAsia="Calibri" w:hAnsiTheme="minorHAnsi" w:cstheme="minorHAnsi"/>
          <w:sz w:val="22"/>
          <w:szCs w:val="22"/>
        </w:rPr>
        <w:t xml:space="preserve">                              </w:t>
      </w:r>
      <w:r w:rsidRPr="009975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9751C">
        <w:rPr>
          <w:rFonts w:asciiTheme="minorHAnsi" w:eastAsia="Calibri" w:hAnsiTheme="minorHAnsi" w:cstheme="minorHAnsi"/>
          <w:sz w:val="22"/>
          <w:szCs w:val="22"/>
        </w:rPr>
        <w:t>Smart</w:t>
      </w:r>
    </w:p>
    <w:p w14:paraId="689FDBB4" w14:textId="77777777" w:rsidR="00A40FE5" w:rsidRPr="0099751C" w:rsidRDefault="00A40FE5">
      <w:pPr>
        <w:spacing w:before="1" w:line="140" w:lineRule="exact"/>
        <w:rPr>
          <w:rFonts w:asciiTheme="minorHAnsi" w:hAnsiTheme="minorHAnsi" w:cstheme="minorHAnsi"/>
          <w:sz w:val="15"/>
          <w:szCs w:val="15"/>
        </w:rPr>
      </w:pPr>
    </w:p>
    <w:p w14:paraId="57BC6946" w14:textId="77777777" w:rsidR="00A40FE5" w:rsidRPr="0099751C" w:rsidRDefault="0099751C">
      <w:pPr>
        <w:ind w:left="1441"/>
        <w:rPr>
          <w:rFonts w:asciiTheme="minorHAnsi" w:hAnsiTheme="minorHAnsi" w:cstheme="minorHAnsi"/>
        </w:rPr>
      </w:pPr>
      <w:r w:rsidRPr="0099751C">
        <w:rPr>
          <w:rFonts w:asciiTheme="minorHAnsi" w:hAnsiTheme="minorHAnsi" w:cstheme="minorHAnsi"/>
        </w:rPr>
        <w:pict w14:anchorId="45F642C6">
          <v:shape id="_x0000_s1032" type="#_x0000_t75" style="position:absolute;left:0;text-align:left;margin-left:224.3pt;margin-top:0;width:36pt;height:22.7pt;z-index:-251660288;mso-position-horizontal-relative:page">
            <v:imagedata r:id="rId8" o:title=""/>
            <w10:wrap anchorx="page"/>
          </v:shape>
        </w:pict>
      </w:r>
      <w:r w:rsidRPr="0099751C">
        <w:rPr>
          <w:rFonts w:asciiTheme="minorHAnsi" w:hAnsiTheme="minorHAnsi" w:cstheme="minorHAnsi"/>
        </w:rPr>
        <w:pict w14:anchorId="136C6FE3">
          <v:shape id="_x0000_i1025" type="#_x0000_t75" style="width:25.1pt;height:25.95pt">
            <v:imagedata r:id="rId9" o:title=""/>
          </v:shape>
        </w:pict>
      </w:r>
    </w:p>
    <w:p w14:paraId="721F76F2" w14:textId="77777777" w:rsidR="00A40FE5" w:rsidRPr="0099751C" w:rsidRDefault="00A40FE5">
      <w:pPr>
        <w:spacing w:before="6" w:line="180" w:lineRule="exact"/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8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2"/>
        <w:gridCol w:w="2558"/>
        <w:gridCol w:w="2056"/>
        <w:gridCol w:w="2089"/>
      </w:tblGrid>
      <w:tr w:rsidR="0099751C" w:rsidRPr="0099751C" w14:paraId="0E9A6EBB" w14:textId="77777777">
        <w:trPr>
          <w:trHeight w:hRule="exact" w:val="301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3C231DEC" w14:textId="77777777" w:rsidR="00A40FE5" w:rsidRPr="0099751C" w:rsidRDefault="0099751C">
            <w:pPr>
              <w:spacing w:before="60"/>
              <w:ind w:left="78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Pr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m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coc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ktai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l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14:paraId="2A3FB1E4" w14:textId="77777777" w:rsidR="00A40FE5" w:rsidRPr="0099751C" w:rsidRDefault="0099751C">
            <w:pPr>
              <w:spacing w:before="60"/>
              <w:ind w:left="634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Gue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s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t 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in</w:t>
            </w:r>
            <w:r w:rsidRPr="0099751C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racti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n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6898326B" w14:textId="77777777" w:rsidR="00A40FE5" w:rsidRPr="0099751C" w:rsidRDefault="0099751C">
            <w:pPr>
              <w:spacing w:before="60"/>
              <w:ind w:left="683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Pr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-a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ve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31D334B9" w14:textId="77777777" w:rsidR="00A40FE5" w:rsidRPr="0099751C" w:rsidRDefault="0099751C">
            <w:pPr>
              <w:spacing w:before="60"/>
              <w:ind w:left="408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C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mi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u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p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w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ith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de</w:t>
            </w:r>
            <w:r w:rsidRPr="0099751C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a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</w:tr>
      <w:tr w:rsidR="0099751C" w:rsidRPr="0099751C" w14:paraId="6399F87F" w14:textId="77777777">
        <w:trPr>
          <w:trHeight w:hRule="exact" w:val="220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5596C763" w14:textId="77777777" w:rsidR="00A40FE5" w:rsidRPr="0099751C" w:rsidRDefault="0099751C">
            <w:pPr>
              <w:spacing w:line="200" w:lineRule="exact"/>
              <w:ind w:left="4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U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-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se</w:t>
            </w:r>
            <w:r w:rsidRPr="0099751C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l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li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be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v</w:t>
            </w:r>
            <w:r w:rsidRPr="0099751C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ra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ge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14:paraId="146BF76F" w14:textId="77777777" w:rsidR="00A40FE5" w:rsidRPr="0099751C" w:rsidRDefault="0099751C">
            <w:pPr>
              <w:spacing w:line="200" w:lineRule="exact"/>
              <w:ind w:left="406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mart &amp;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w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ll 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p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r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s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0D002855" w14:textId="77777777" w:rsidR="00A40FE5" w:rsidRPr="0099751C" w:rsidRDefault="0099751C">
            <w:pPr>
              <w:spacing w:line="200" w:lineRule="exact"/>
              <w:ind w:left="433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r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wo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rk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h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ic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5A17F189" w14:textId="77777777" w:rsidR="00A40FE5" w:rsidRPr="0099751C" w:rsidRDefault="0099751C">
            <w:pPr>
              <w:spacing w:line="200" w:lineRule="exact"/>
              <w:ind w:left="34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C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mme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r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ial j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udge</w:t>
            </w:r>
            <w:r w:rsidRPr="0099751C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m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</w:p>
        </w:tc>
      </w:tr>
      <w:tr w:rsidR="0099751C" w:rsidRPr="0099751C" w14:paraId="3CDAEB14" w14:textId="77777777">
        <w:trPr>
          <w:trHeight w:hRule="exact" w:val="220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24DF1746" w14:textId="77777777" w:rsidR="00A40FE5" w:rsidRPr="0099751C" w:rsidRDefault="0099751C">
            <w:pPr>
              <w:spacing w:line="180" w:lineRule="exact"/>
              <w:ind w:left="134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C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us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m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r f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oc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use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d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14:paraId="1D8CAAEE" w14:textId="77777777" w:rsidR="00A40FE5" w:rsidRPr="0099751C" w:rsidRDefault="0099751C">
            <w:pPr>
              <w:spacing w:line="180" w:lineRule="exact"/>
              <w:ind w:left="857" w:right="877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C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u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r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te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u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s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38861F6A" w14:textId="77777777" w:rsidR="00A40FE5" w:rsidRPr="0099751C" w:rsidRDefault="0099751C">
            <w:pPr>
              <w:spacing w:line="180" w:lineRule="exact"/>
              <w:ind w:left="388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H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g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h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 xml:space="preserve"> e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r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g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 xml:space="preserve">y </w:t>
            </w:r>
            <w:r w:rsidRPr="0099751C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l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vels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0C6FECC5" w14:textId="77777777" w:rsidR="00A40FE5" w:rsidRPr="0099751C" w:rsidRDefault="0099751C">
            <w:pPr>
              <w:spacing w:line="180" w:lineRule="exact"/>
              <w:ind w:left="573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D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ta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 xml:space="preserve">l 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r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tat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d</w:t>
            </w:r>
          </w:p>
        </w:tc>
      </w:tr>
      <w:tr w:rsidR="0099751C" w:rsidRPr="0099751C" w14:paraId="3B5E21A2" w14:textId="77777777">
        <w:trPr>
          <w:trHeight w:hRule="exact" w:val="220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357929DF" w14:textId="77777777" w:rsidR="00A40FE5" w:rsidRPr="0099751C" w:rsidRDefault="0099751C">
            <w:pPr>
              <w:spacing w:line="200" w:lineRule="exact"/>
              <w:ind w:left="206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al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r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tat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d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14:paraId="04480E0E" w14:textId="77777777" w:rsidR="00A40FE5" w:rsidRPr="0099751C" w:rsidRDefault="0099751C">
            <w:pPr>
              <w:spacing w:line="200" w:lineRule="exact"/>
              <w:ind w:left="643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W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h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ky 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qu</w:t>
            </w:r>
            <w:r w:rsidRPr="0099751C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B4FF1D9" w14:textId="77777777" w:rsidR="00A40FE5" w:rsidRPr="0099751C" w:rsidRDefault="0099751C">
            <w:pPr>
              <w:spacing w:line="200" w:lineRule="exact"/>
              <w:ind w:left="68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A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m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b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it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ou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24FDE59B" w14:textId="77777777" w:rsidR="00A40FE5" w:rsidRPr="0099751C" w:rsidRDefault="0099751C">
            <w:pPr>
              <w:spacing w:line="200" w:lineRule="exact"/>
              <w:ind w:left="345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ff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ve 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la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99751C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k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l</w:t>
            </w:r>
            <w:r w:rsidRPr="0099751C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l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</w:tr>
      <w:tr w:rsidR="0099751C" w:rsidRPr="0099751C" w14:paraId="26E5FF89" w14:textId="77777777">
        <w:trPr>
          <w:trHeight w:hRule="exact" w:val="220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253D11C7" w14:textId="77777777" w:rsidR="00A40FE5" w:rsidRPr="0099751C" w:rsidRDefault="0099751C">
            <w:pPr>
              <w:spacing w:line="180" w:lineRule="exact"/>
              <w:ind w:left="354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S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oc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k taki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g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14:paraId="32DFD589" w14:textId="77777777" w:rsidR="00A40FE5" w:rsidRPr="0099751C" w:rsidRDefault="0099751C">
            <w:pPr>
              <w:spacing w:line="180" w:lineRule="exact"/>
              <w:ind w:left="876" w:right="899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A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r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c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u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la</w:t>
            </w:r>
            <w:r w:rsidRPr="0099751C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00FC53B" w14:textId="77777777" w:rsidR="00A40FE5" w:rsidRPr="0099751C" w:rsidRDefault="0099751C">
            <w:pPr>
              <w:spacing w:line="180" w:lineRule="exact"/>
              <w:ind w:left="455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Pri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r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is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g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ta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s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ks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080E47D2" w14:textId="77777777" w:rsidR="00A40FE5" w:rsidRPr="0099751C" w:rsidRDefault="0099751C">
            <w:pPr>
              <w:spacing w:line="180" w:lineRule="exact"/>
              <w:ind w:left="81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nn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vative</w:t>
            </w:r>
          </w:p>
        </w:tc>
      </w:tr>
      <w:tr w:rsidR="0099751C" w:rsidRPr="0099751C" w14:paraId="5570CC62" w14:textId="77777777">
        <w:trPr>
          <w:trHeight w:hRule="exact" w:val="300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6088DFBE" w14:textId="77777777" w:rsidR="00A40FE5" w:rsidRPr="0099751C" w:rsidRDefault="0099751C">
            <w:pPr>
              <w:spacing w:line="200" w:lineRule="exact"/>
              <w:ind w:left="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G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oo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d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co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mm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un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at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r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14:paraId="7DFC65F8" w14:textId="77777777" w:rsidR="00A40FE5" w:rsidRPr="0099751C" w:rsidRDefault="0099751C">
            <w:pPr>
              <w:spacing w:line="200" w:lineRule="exact"/>
              <w:ind w:left="367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D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vel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r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la</w:t>
            </w:r>
            <w:r w:rsidRPr="0099751C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ns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h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6E0D527" w14:textId="77777777" w:rsidR="00A40FE5" w:rsidRPr="0099751C" w:rsidRDefault="0099751C">
            <w:pPr>
              <w:spacing w:line="200" w:lineRule="exact"/>
              <w:ind w:left="613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G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al 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se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t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0A5E0EF7" w14:textId="77777777" w:rsidR="00A40FE5" w:rsidRPr="0099751C" w:rsidRDefault="0099751C">
            <w:pPr>
              <w:spacing w:line="200" w:lineRule="exact"/>
              <w:ind w:left="804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9751C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r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g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a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99751C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99751C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</w:p>
        </w:tc>
      </w:tr>
    </w:tbl>
    <w:p w14:paraId="635D9D59" w14:textId="77777777" w:rsidR="00A40FE5" w:rsidRPr="0099751C" w:rsidRDefault="00A40FE5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196A3FB1" w14:textId="77777777" w:rsidR="00A40FE5" w:rsidRPr="0099751C" w:rsidRDefault="0099751C">
      <w:pPr>
        <w:ind w:left="231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AD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EM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IC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Q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F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TIO</w:t>
      </w:r>
      <w:r w:rsidRPr="0099751C">
        <w:rPr>
          <w:rFonts w:asciiTheme="minorHAnsi" w:eastAsia="Calibri" w:hAnsiTheme="minorHAnsi" w:cstheme="minorHAnsi"/>
          <w:b/>
          <w:spacing w:val="2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S</w:t>
      </w:r>
    </w:p>
    <w:p w14:paraId="1C1A3368" w14:textId="77777777" w:rsidR="00A40FE5" w:rsidRPr="0099751C" w:rsidRDefault="00A40FE5">
      <w:pPr>
        <w:spacing w:before="6" w:line="160" w:lineRule="exact"/>
        <w:rPr>
          <w:rFonts w:asciiTheme="minorHAnsi" w:hAnsiTheme="minorHAnsi" w:cstheme="minorHAnsi"/>
          <w:sz w:val="16"/>
          <w:szCs w:val="1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6"/>
        <w:gridCol w:w="2648"/>
      </w:tblGrid>
      <w:tr w:rsidR="0099751C" w:rsidRPr="0099751C" w14:paraId="3936E0B9" w14:textId="77777777">
        <w:trPr>
          <w:trHeight w:hRule="exact" w:val="222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3432E8E9" w14:textId="77777777" w:rsidR="00A40FE5" w:rsidRPr="0099751C" w:rsidRDefault="0099751C">
            <w:pPr>
              <w:spacing w:line="18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  <w:b/>
                <w:position w:val="1"/>
              </w:rPr>
              <w:t>C</w:t>
            </w:r>
            <w:r w:rsidRPr="0099751C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o</w:t>
            </w:r>
            <w:r w:rsidRPr="0099751C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v</w:t>
            </w:r>
            <w:r w:rsidRPr="0099751C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  <w:r w:rsidRPr="0099751C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n</w:t>
            </w:r>
            <w:r w:rsidRPr="0099751C">
              <w:rPr>
                <w:rFonts w:asciiTheme="minorHAnsi" w:eastAsia="Calibri" w:hAnsiTheme="minorHAnsi" w:cstheme="minorHAnsi"/>
                <w:b/>
                <w:position w:val="1"/>
              </w:rPr>
              <w:t>t</w:t>
            </w:r>
            <w:r w:rsidRPr="0099751C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r</w:t>
            </w:r>
            <w:r w:rsidRPr="0099751C">
              <w:rPr>
                <w:rFonts w:asciiTheme="minorHAnsi" w:eastAsia="Calibri" w:hAnsiTheme="minorHAnsi" w:cstheme="minorHAnsi"/>
                <w:b/>
                <w:position w:val="1"/>
              </w:rPr>
              <w:t>y</w:t>
            </w:r>
            <w:r w:rsidRPr="0099751C">
              <w:rPr>
                <w:rFonts w:asciiTheme="minorHAnsi" w:eastAsia="Calibri" w:hAnsiTheme="minorHAnsi" w:cstheme="minorHAnsi"/>
                <w:b/>
                <w:spacing w:val="-8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Nor</w:t>
            </w:r>
            <w:r w:rsidRPr="0099751C">
              <w:rPr>
                <w:rFonts w:asciiTheme="minorHAnsi" w:eastAsia="Calibri" w:hAnsiTheme="minorHAnsi" w:cstheme="minorHAnsi"/>
                <w:b/>
                <w:position w:val="1"/>
              </w:rPr>
              <w:t>th</w:t>
            </w:r>
            <w:r w:rsidRPr="0099751C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Co</w:t>
            </w:r>
            <w:r w:rsidRPr="0099751C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ll</w:t>
            </w:r>
            <w:r w:rsidRPr="0099751C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  <w:r w:rsidRPr="0099751C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g</w:t>
            </w:r>
            <w:r w:rsidRPr="0099751C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201DFB1A" w14:textId="77777777" w:rsidR="00A40FE5" w:rsidRPr="0099751C" w:rsidRDefault="0099751C">
            <w:pPr>
              <w:spacing w:line="18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  <w:b/>
                <w:position w:val="1"/>
              </w:rPr>
              <w:t>2011</w:t>
            </w:r>
            <w:r w:rsidRPr="0099751C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b/>
                <w:position w:val="1"/>
              </w:rPr>
              <w:t>-</w:t>
            </w:r>
            <w:r w:rsidRPr="0099751C">
              <w:rPr>
                <w:rFonts w:asciiTheme="minorHAnsi" w:eastAsia="Calibri" w:hAnsiTheme="minorHAnsi" w:cstheme="minorHAnsi"/>
                <w:b/>
                <w:spacing w:val="-2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2</w:t>
            </w:r>
            <w:r w:rsidRPr="0099751C">
              <w:rPr>
                <w:rFonts w:asciiTheme="minorHAnsi" w:eastAsia="Calibri" w:hAnsiTheme="minorHAnsi" w:cstheme="minorHAnsi"/>
                <w:b/>
                <w:position w:val="1"/>
              </w:rPr>
              <w:t>012</w:t>
            </w:r>
          </w:p>
        </w:tc>
      </w:tr>
      <w:tr w:rsidR="0099751C" w:rsidRPr="0099751C" w14:paraId="5B9F3653" w14:textId="77777777">
        <w:trPr>
          <w:trHeight w:hRule="exact" w:val="366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0957EF9A" w14:textId="77777777" w:rsidR="00A40FE5" w:rsidRPr="0099751C" w:rsidRDefault="0099751C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</w:rPr>
              <w:t>Diploma</w:t>
            </w:r>
            <w:r w:rsidRPr="0099751C">
              <w:rPr>
                <w:rFonts w:asciiTheme="minorHAnsi" w:eastAsia="Calibri" w:hAnsiTheme="minorHAnsi" w:cstheme="minorHAnsi"/>
                <w:spacing w:val="-7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 xml:space="preserve">in 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H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o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p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it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lity</w:t>
            </w:r>
            <w:r w:rsidRPr="0099751C">
              <w:rPr>
                <w:rFonts w:asciiTheme="minorHAnsi" w:eastAsia="Calibri" w:hAnsiTheme="minorHAnsi" w:cstheme="minorHAnsi"/>
                <w:spacing w:val="-8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Ma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age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m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t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0D8FAAFC" w14:textId="77777777" w:rsidR="00A40FE5" w:rsidRPr="0099751C" w:rsidRDefault="0099751C">
            <w:pPr>
              <w:spacing w:line="22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99751C" w:rsidRPr="0099751C" w14:paraId="560CC16B" w14:textId="77777777">
        <w:trPr>
          <w:trHeight w:hRule="exact" w:val="366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05F3F183" w14:textId="77777777" w:rsidR="00A40FE5" w:rsidRPr="0099751C" w:rsidRDefault="0099751C">
            <w:pPr>
              <w:spacing w:before="99"/>
              <w:ind w:left="120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  <w:b/>
                <w:spacing w:val="1"/>
              </w:rPr>
              <w:t>B</w:t>
            </w:r>
            <w:r w:rsidRPr="0099751C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99751C">
              <w:rPr>
                <w:rFonts w:asciiTheme="minorHAnsi" w:eastAsia="Calibri" w:hAnsiTheme="minorHAnsi" w:cstheme="minorHAnsi"/>
                <w:b/>
                <w:spacing w:val="1"/>
              </w:rPr>
              <w:t>rm</w:t>
            </w:r>
            <w:r w:rsidRPr="0099751C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99751C">
              <w:rPr>
                <w:rFonts w:asciiTheme="minorHAnsi" w:eastAsia="Calibri" w:hAnsiTheme="minorHAnsi" w:cstheme="minorHAnsi"/>
                <w:b/>
                <w:spacing w:val="1"/>
              </w:rPr>
              <w:t>n</w:t>
            </w:r>
            <w:r w:rsidRPr="0099751C">
              <w:rPr>
                <w:rFonts w:asciiTheme="minorHAnsi" w:eastAsia="Calibri" w:hAnsiTheme="minorHAnsi" w:cstheme="minorHAnsi"/>
                <w:b/>
                <w:spacing w:val="-1"/>
              </w:rPr>
              <w:t>g</w:t>
            </w:r>
            <w:r w:rsidRPr="0099751C">
              <w:rPr>
                <w:rFonts w:asciiTheme="minorHAnsi" w:eastAsia="Calibri" w:hAnsiTheme="minorHAnsi" w:cstheme="minorHAnsi"/>
                <w:b/>
                <w:spacing w:val="1"/>
              </w:rPr>
              <w:t>h</w:t>
            </w:r>
            <w:r w:rsidRPr="0099751C">
              <w:rPr>
                <w:rFonts w:asciiTheme="minorHAnsi" w:eastAsia="Calibri" w:hAnsiTheme="minorHAnsi" w:cstheme="minorHAnsi"/>
                <w:b/>
              </w:rPr>
              <w:t>am</w:t>
            </w:r>
            <w:r w:rsidRPr="0099751C">
              <w:rPr>
                <w:rFonts w:asciiTheme="minorHAnsi" w:eastAsia="Calibri" w:hAnsiTheme="minorHAnsi" w:cstheme="minorHAnsi"/>
                <w:b/>
                <w:spacing w:val="-9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b/>
              </w:rPr>
              <w:t>S</w:t>
            </w:r>
            <w:r w:rsidRPr="0099751C">
              <w:rPr>
                <w:rFonts w:asciiTheme="minorHAnsi" w:eastAsia="Calibri" w:hAnsiTheme="minorHAnsi" w:cstheme="minorHAnsi"/>
                <w:b/>
                <w:spacing w:val="1"/>
              </w:rPr>
              <w:t>ou</w:t>
            </w:r>
            <w:r w:rsidRPr="0099751C">
              <w:rPr>
                <w:rFonts w:asciiTheme="minorHAnsi" w:eastAsia="Calibri" w:hAnsiTheme="minorHAnsi" w:cstheme="minorHAnsi"/>
                <w:b/>
              </w:rPr>
              <w:t>th</w:t>
            </w:r>
            <w:r w:rsidRPr="0099751C">
              <w:rPr>
                <w:rFonts w:asciiTheme="minorHAnsi" w:eastAsia="Calibri" w:hAnsiTheme="minorHAnsi" w:cstheme="minorHAnsi"/>
                <w:b/>
                <w:spacing w:val="-4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b/>
              </w:rPr>
              <w:t>H</w:t>
            </w:r>
            <w:r w:rsidRPr="0099751C">
              <w:rPr>
                <w:rFonts w:asciiTheme="minorHAnsi" w:eastAsia="Calibri" w:hAnsiTheme="minorHAnsi" w:cstheme="minorHAnsi"/>
                <w:b/>
                <w:spacing w:val="-1"/>
              </w:rPr>
              <w:t>ig</w:t>
            </w:r>
            <w:r w:rsidRPr="0099751C">
              <w:rPr>
                <w:rFonts w:asciiTheme="minorHAnsi" w:eastAsia="Calibri" w:hAnsiTheme="minorHAnsi" w:cstheme="minorHAnsi"/>
                <w:b/>
              </w:rPr>
              <w:t>h</w:t>
            </w:r>
            <w:r w:rsidRPr="0099751C">
              <w:rPr>
                <w:rFonts w:asciiTheme="minorHAnsi" w:eastAsia="Calibri" w:hAnsiTheme="minorHAnsi" w:cstheme="minorHAnsi"/>
                <w:b/>
                <w:spacing w:val="-3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b/>
              </w:rPr>
              <w:t>Sc</w:t>
            </w:r>
            <w:r w:rsidRPr="0099751C">
              <w:rPr>
                <w:rFonts w:asciiTheme="minorHAnsi" w:eastAsia="Calibri" w:hAnsiTheme="minorHAnsi" w:cstheme="minorHAnsi"/>
                <w:b/>
                <w:spacing w:val="1"/>
              </w:rPr>
              <w:t>hoo</w:t>
            </w:r>
            <w:r w:rsidRPr="0099751C">
              <w:rPr>
                <w:rFonts w:asciiTheme="minorHAnsi" w:eastAsia="Calibri" w:hAnsiTheme="minorHAnsi" w:cstheme="minorHAnsi"/>
                <w:b/>
              </w:rPr>
              <w:t>l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7A84DC85" w14:textId="77777777" w:rsidR="00A40FE5" w:rsidRPr="0099751C" w:rsidRDefault="00A40FE5">
            <w:pPr>
              <w:rPr>
                <w:rFonts w:asciiTheme="minorHAnsi" w:hAnsiTheme="minorHAnsi" w:cstheme="minorHAnsi"/>
              </w:rPr>
            </w:pPr>
          </w:p>
        </w:tc>
      </w:tr>
      <w:tr w:rsidR="0099751C" w:rsidRPr="0099751C" w14:paraId="15E77446" w14:textId="77777777">
        <w:trPr>
          <w:trHeight w:hRule="exact" w:val="245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4264FD50" w14:textId="77777777" w:rsidR="00A40FE5" w:rsidRPr="0099751C" w:rsidRDefault="0099751C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level:</w:t>
            </w:r>
            <w:r w:rsidRPr="0099751C">
              <w:rPr>
                <w:rFonts w:asciiTheme="minorHAnsi" w:eastAsia="Calibri" w:hAnsiTheme="minorHAnsi" w:cstheme="minorHAnsi"/>
                <w:spacing w:val="42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Mat</w:t>
            </w:r>
            <w:r w:rsidRPr="0099751C">
              <w:rPr>
                <w:rFonts w:asciiTheme="minorHAnsi" w:eastAsia="Calibri" w:hAnsiTheme="minorHAnsi" w:cstheme="minorHAnsi"/>
                <w:spacing w:val="2"/>
                <w:position w:val="1"/>
              </w:rPr>
              <w:t>h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e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>m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ti</w:t>
            </w:r>
            <w:r w:rsidRPr="0099751C">
              <w:rPr>
                <w:rFonts w:asciiTheme="minorHAnsi" w:eastAsia="Calibri" w:hAnsiTheme="minorHAnsi" w:cstheme="minorHAnsi"/>
                <w:spacing w:val="2"/>
                <w:position w:val="1"/>
              </w:rPr>
              <w:t>c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3756BEEE" w14:textId="77777777" w:rsidR="00A40FE5" w:rsidRPr="0099751C" w:rsidRDefault="0099751C">
            <w:pPr>
              <w:spacing w:line="22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  <w:b/>
                <w:position w:val="1"/>
              </w:rPr>
              <w:t>2008</w:t>
            </w:r>
            <w:r w:rsidRPr="0099751C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b/>
                <w:position w:val="1"/>
              </w:rPr>
              <w:t>-</w:t>
            </w:r>
            <w:r w:rsidRPr="0099751C">
              <w:rPr>
                <w:rFonts w:asciiTheme="minorHAnsi" w:eastAsia="Calibri" w:hAnsiTheme="minorHAnsi" w:cstheme="minorHAnsi"/>
                <w:b/>
                <w:spacing w:val="-2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2</w:t>
            </w:r>
            <w:r w:rsidRPr="0099751C">
              <w:rPr>
                <w:rFonts w:asciiTheme="minorHAnsi" w:eastAsia="Calibri" w:hAnsiTheme="minorHAnsi" w:cstheme="minorHAnsi"/>
                <w:b/>
                <w:position w:val="1"/>
              </w:rPr>
              <w:t>011</w:t>
            </w:r>
          </w:p>
        </w:tc>
      </w:tr>
      <w:tr w:rsidR="0099751C" w:rsidRPr="0099751C" w14:paraId="7791FB90" w14:textId="77777777">
        <w:trPr>
          <w:trHeight w:hRule="exact" w:val="245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6B6463AA" w14:textId="77777777" w:rsidR="00A40FE5" w:rsidRPr="0099751C" w:rsidRDefault="0099751C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level:</w:t>
            </w:r>
            <w:r w:rsidRPr="0099751C">
              <w:rPr>
                <w:rFonts w:asciiTheme="minorHAnsi" w:eastAsia="Calibri" w:hAnsiTheme="minorHAnsi" w:cstheme="minorHAnsi"/>
                <w:spacing w:val="42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En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gli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h</w:t>
            </w:r>
            <w:r w:rsidRPr="0099751C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Li</w:t>
            </w:r>
            <w:r w:rsidRPr="0099751C">
              <w:rPr>
                <w:rFonts w:asciiTheme="minorHAnsi" w:eastAsia="Calibri" w:hAnsiTheme="minorHAnsi" w:cstheme="minorHAnsi"/>
                <w:spacing w:val="3"/>
                <w:position w:val="1"/>
              </w:rPr>
              <w:t>t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rat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u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re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0550607B" w14:textId="77777777" w:rsidR="00A40FE5" w:rsidRPr="0099751C" w:rsidRDefault="0099751C">
            <w:pPr>
              <w:spacing w:line="22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99751C" w:rsidRPr="0099751C" w14:paraId="4F4C7C4C" w14:textId="77777777">
        <w:trPr>
          <w:trHeight w:hRule="exact" w:val="244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366CBBF3" w14:textId="77777777" w:rsidR="00A40FE5" w:rsidRPr="0099751C" w:rsidRDefault="0099751C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level:</w:t>
            </w:r>
            <w:r w:rsidRPr="0099751C">
              <w:rPr>
                <w:rFonts w:asciiTheme="minorHAnsi" w:eastAsia="Calibri" w:hAnsiTheme="minorHAnsi" w:cstheme="minorHAnsi"/>
                <w:spacing w:val="42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G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ogra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ph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y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04731DD7" w14:textId="77777777" w:rsidR="00A40FE5" w:rsidRPr="0099751C" w:rsidRDefault="0099751C">
            <w:pPr>
              <w:spacing w:line="22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99751C" w:rsidRPr="0099751C" w14:paraId="04432F66" w14:textId="77777777">
        <w:trPr>
          <w:trHeight w:hRule="exact" w:val="262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44495C7B" w14:textId="77777777" w:rsidR="00A40FE5" w:rsidRPr="0099751C" w:rsidRDefault="0099751C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level:</w:t>
            </w:r>
            <w:r w:rsidRPr="0099751C">
              <w:rPr>
                <w:rFonts w:asciiTheme="minorHAnsi" w:eastAsia="Calibri" w:hAnsiTheme="minorHAnsi" w:cstheme="minorHAnsi"/>
                <w:spacing w:val="41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99751C">
              <w:rPr>
                <w:rFonts w:asciiTheme="minorHAnsi" w:eastAsia="Calibri" w:hAnsiTheme="minorHAnsi" w:cstheme="minorHAnsi"/>
                <w:spacing w:val="2"/>
                <w:position w:val="1"/>
              </w:rPr>
              <w:t>c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ce</w:t>
            </w:r>
            <w:r w:rsidRPr="0099751C">
              <w:rPr>
                <w:rFonts w:asciiTheme="minorHAnsi" w:eastAsia="Calibri" w:hAnsiTheme="minorHAnsi" w:cstheme="minorHAnsi"/>
                <w:spacing w:val="-7"/>
                <w:position w:val="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an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d P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hy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2"/>
                <w:position w:val="1"/>
              </w:rPr>
              <w:t>c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4D6DB19A" w14:textId="77777777" w:rsidR="00A40FE5" w:rsidRPr="0099751C" w:rsidRDefault="0099751C">
            <w:pPr>
              <w:spacing w:line="22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99751C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99751C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99751C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99751C" w:rsidRPr="0099751C" w14:paraId="5BC5CAB4" w14:textId="77777777">
        <w:trPr>
          <w:trHeight w:hRule="exact" w:val="281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207E165A" w14:textId="77777777" w:rsidR="00A40FE5" w:rsidRPr="0099751C" w:rsidRDefault="0099751C">
            <w:pPr>
              <w:spacing w:line="24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</w:rPr>
              <w:t>A</w:t>
            </w:r>
            <w:r w:rsidRPr="0099751C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</w:rPr>
              <w:t>level:</w:t>
            </w:r>
            <w:r w:rsidRPr="0099751C">
              <w:rPr>
                <w:rFonts w:asciiTheme="minorHAnsi" w:eastAsia="Calibri" w:hAnsiTheme="minorHAnsi" w:cstheme="minorHAnsi"/>
                <w:spacing w:val="42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</w:rPr>
              <w:t>B</w:t>
            </w:r>
            <w:r w:rsidRPr="0099751C">
              <w:rPr>
                <w:rFonts w:asciiTheme="minorHAnsi" w:eastAsia="Calibri" w:hAnsiTheme="minorHAnsi" w:cstheme="minorHAnsi"/>
                <w:spacing w:val="3"/>
              </w:rPr>
              <w:t>u</w:t>
            </w:r>
            <w:r w:rsidRPr="0099751C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99751C">
              <w:rPr>
                <w:rFonts w:asciiTheme="minorHAnsi" w:eastAsia="Calibri" w:hAnsiTheme="minorHAnsi" w:cstheme="minorHAnsi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1"/>
              </w:rPr>
              <w:t>ne</w:t>
            </w:r>
            <w:r w:rsidRPr="0099751C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99751C">
              <w:rPr>
                <w:rFonts w:asciiTheme="minorHAnsi" w:eastAsia="Calibri" w:hAnsiTheme="minorHAnsi" w:cstheme="minorHAnsi"/>
              </w:rPr>
              <w:t>s</w:t>
            </w:r>
            <w:r w:rsidRPr="0099751C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</w:rPr>
              <w:t>S</w:t>
            </w:r>
            <w:r w:rsidRPr="0099751C">
              <w:rPr>
                <w:rFonts w:asciiTheme="minorHAnsi" w:eastAsia="Calibri" w:hAnsiTheme="minorHAnsi" w:cstheme="minorHAnsi"/>
                <w:spacing w:val="1"/>
              </w:rPr>
              <w:t>tud</w:t>
            </w:r>
            <w:r w:rsidRPr="0099751C">
              <w:rPr>
                <w:rFonts w:asciiTheme="minorHAnsi" w:eastAsia="Calibri" w:hAnsiTheme="minorHAnsi" w:cstheme="minorHAnsi"/>
              </w:rPr>
              <w:t>i</w:t>
            </w:r>
            <w:r w:rsidRPr="0099751C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99751C">
              <w:rPr>
                <w:rFonts w:asciiTheme="minorHAnsi" w:eastAsia="Calibri" w:hAnsiTheme="minorHAnsi" w:cstheme="minorHAnsi"/>
              </w:rPr>
              <w:t>s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202C3A50" w14:textId="77777777" w:rsidR="00A40FE5" w:rsidRPr="0099751C" w:rsidRDefault="0099751C">
            <w:pPr>
              <w:spacing w:line="24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</w:rPr>
              <w:t>P</w:t>
            </w:r>
            <w:r w:rsidRPr="0099751C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99751C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99751C">
              <w:rPr>
                <w:rFonts w:asciiTheme="minorHAnsi" w:eastAsia="Calibri" w:hAnsiTheme="minorHAnsi" w:cstheme="minorHAnsi"/>
              </w:rPr>
              <w:t>s</w:t>
            </w:r>
          </w:p>
        </w:tc>
      </w:tr>
      <w:tr w:rsidR="0099751C" w:rsidRPr="0099751C" w14:paraId="5841FE65" w14:textId="77777777">
        <w:trPr>
          <w:trHeight w:hRule="exact" w:val="240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4DFE4BB5" w14:textId="77777777" w:rsidR="00A40FE5" w:rsidRPr="0099751C" w:rsidRDefault="0099751C">
            <w:pPr>
              <w:spacing w:line="24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</w:rPr>
              <w:t>A</w:t>
            </w:r>
            <w:r w:rsidRPr="0099751C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</w:rPr>
              <w:t>level:</w:t>
            </w:r>
            <w:r w:rsidRPr="0099751C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</w:rPr>
              <w:t>P</w:t>
            </w:r>
            <w:r w:rsidRPr="0099751C">
              <w:rPr>
                <w:rFonts w:asciiTheme="minorHAnsi" w:eastAsia="Calibri" w:hAnsiTheme="minorHAnsi" w:cstheme="minorHAnsi"/>
                <w:spacing w:val="1"/>
              </w:rPr>
              <w:t>hy</w:t>
            </w:r>
            <w:r w:rsidRPr="0099751C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99751C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99751C">
              <w:rPr>
                <w:rFonts w:asciiTheme="minorHAnsi" w:eastAsia="Calibri" w:hAnsiTheme="minorHAnsi" w:cstheme="minorHAnsi"/>
              </w:rPr>
              <w:t>cal</w:t>
            </w:r>
            <w:r w:rsidRPr="0099751C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99751C">
              <w:rPr>
                <w:rFonts w:asciiTheme="minorHAnsi" w:eastAsia="Calibri" w:hAnsiTheme="minorHAnsi" w:cstheme="minorHAnsi"/>
                <w:spacing w:val="1"/>
              </w:rPr>
              <w:t>Edu</w:t>
            </w:r>
            <w:r w:rsidRPr="0099751C">
              <w:rPr>
                <w:rFonts w:asciiTheme="minorHAnsi" w:eastAsia="Calibri" w:hAnsiTheme="minorHAnsi" w:cstheme="minorHAnsi"/>
              </w:rPr>
              <w:t>ca</w:t>
            </w:r>
            <w:r w:rsidRPr="0099751C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99751C">
              <w:rPr>
                <w:rFonts w:asciiTheme="minorHAnsi" w:eastAsia="Calibri" w:hAnsiTheme="minorHAnsi" w:cstheme="minorHAnsi"/>
              </w:rPr>
              <w:t>ion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2FAB434F" w14:textId="77777777" w:rsidR="00A40FE5" w:rsidRPr="0099751C" w:rsidRDefault="0099751C">
            <w:pPr>
              <w:spacing w:line="24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99751C">
              <w:rPr>
                <w:rFonts w:asciiTheme="minorHAnsi" w:eastAsia="Calibri" w:hAnsiTheme="minorHAnsi" w:cstheme="minorHAnsi"/>
              </w:rPr>
              <w:t>P</w:t>
            </w:r>
            <w:r w:rsidRPr="0099751C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99751C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99751C">
              <w:rPr>
                <w:rFonts w:asciiTheme="minorHAnsi" w:eastAsia="Calibri" w:hAnsiTheme="minorHAnsi" w:cstheme="minorHAnsi"/>
              </w:rPr>
              <w:t>s</w:t>
            </w:r>
          </w:p>
        </w:tc>
      </w:tr>
    </w:tbl>
    <w:p w14:paraId="76C95A94" w14:textId="77777777" w:rsidR="00A40FE5" w:rsidRPr="0099751C" w:rsidRDefault="00A40FE5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5A4E391" w14:textId="77777777" w:rsidR="00A40FE5" w:rsidRPr="0099751C" w:rsidRDefault="0099751C">
      <w:pPr>
        <w:spacing w:before="20"/>
        <w:ind w:left="200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Calibri" w:hAnsiTheme="minorHAnsi" w:cstheme="minorHAnsi"/>
          <w:b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AR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ND</w:t>
      </w:r>
      <w:r w:rsidRPr="0099751C">
        <w:rPr>
          <w:rFonts w:asciiTheme="minorHAnsi" w:eastAsia="Calibri" w:hAnsiTheme="minorHAnsi" w:cstheme="minorHAnsi"/>
          <w:b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 xml:space="preserve">G 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KIL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Q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UIR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IL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 xml:space="preserve">T 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TU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Y</w:t>
      </w:r>
      <w:r w:rsidRPr="0099751C">
        <w:rPr>
          <w:rFonts w:asciiTheme="minorHAnsi" w:eastAsia="Calibri" w:hAnsiTheme="minorHAnsi" w:cstheme="minorHAnsi"/>
          <w:b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G</w:t>
      </w:r>
    </w:p>
    <w:p w14:paraId="41BAF8A2" w14:textId="77777777" w:rsidR="00A40FE5" w:rsidRPr="0099751C" w:rsidRDefault="00A40FE5">
      <w:pPr>
        <w:spacing w:before="5" w:line="180" w:lineRule="exact"/>
        <w:rPr>
          <w:rFonts w:asciiTheme="minorHAnsi" w:hAnsiTheme="minorHAnsi" w:cstheme="minorHAnsi"/>
          <w:sz w:val="18"/>
          <w:szCs w:val="18"/>
        </w:rPr>
      </w:pPr>
    </w:p>
    <w:p w14:paraId="3CE13937" w14:textId="77777777" w:rsidR="00A40FE5" w:rsidRPr="0099751C" w:rsidRDefault="0099751C">
      <w:pPr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99751C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nsu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at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gu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ts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arm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99751C">
        <w:rPr>
          <w:rFonts w:asciiTheme="minorHAnsi" w:eastAsia="Calibri" w:hAnsiTheme="minorHAnsi" w:cstheme="minorHAnsi"/>
          <w:sz w:val="18"/>
          <w:szCs w:val="18"/>
        </w:rPr>
        <w:t>m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in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ar 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at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are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ta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99751C">
        <w:rPr>
          <w:rFonts w:asciiTheme="minorHAnsi" w:eastAsia="Calibri" w:hAnsiTheme="minorHAnsi" w:cstheme="minorHAnsi"/>
          <w:sz w:val="18"/>
          <w:szCs w:val="18"/>
        </w:rPr>
        <w:t>ffi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>y.</w:t>
      </w:r>
    </w:p>
    <w:p w14:paraId="275CCF12" w14:textId="77777777" w:rsidR="00A40FE5" w:rsidRPr="0099751C" w:rsidRDefault="0099751C">
      <w:pPr>
        <w:spacing w:before="36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99751C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Ab</w:t>
      </w:r>
      <w:r w:rsidRPr="0099751C">
        <w:rPr>
          <w:rFonts w:asciiTheme="minorHAnsi" w:eastAsia="Calibri" w:hAnsiTheme="minorHAnsi" w:cstheme="minorHAnsi"/>
          <w:sz w:val="18"/>
          <w:szCs w:val="18"/>
        </w:rPr>
        <w:t>le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wo</w:t>
      </w:r>
      <w:r w:rsidRPr="0099751C">
        <w:rPr>
          <w:rFonts w:asciiTheme="minorHAnsi" w:eastAsia="Calibri" w:hAnsiTheme="minorHAnsi" w:cstheme="minorHAnsi"/>
          <w:sz w:val="18"/>
          <w:szCs w:val="18"/>
        </w:rPr>
        <w:t>rk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qu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99751C">
        <w:rPr>
          <w:rFonts w:asciiTheme="minorHAnsi" w:eastAsia="Calibri" w:hAnsiTheme="minorHAnsi" w:cstheme="minorHAnsi"/>
          <w:sz w:val="18"/>
          <w:szCs w:val="18"/>
        </w:rPr>
        <w:t>ffi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ly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il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t m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hes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nd</w:t>
      </w:r>
      <w:r w:rsidRPr="0099751C">
        <w:rPr>
          <w:rFonts w:asciiTheme="minorHAnsi" w:eastAsia="Calibri" w:hAnsiTheme="minorHAnsi" w:cstheme="minorHAnsi"/>
          <w:sz w:val="18"/>
          <w:szCs w:val="18"/>
        </w:rPr>
        <w:t>ar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f p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re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99751C">
        <w:rPr>
          <w:rFonts w:asciiTheme="minorHAnsi" w:eastAsia="Calibri" w:hAnsiTheme="minorHAnsi" w:cstheme="minorHAnsi"/>
          <w:sz w:val="18"/>
          <w:szCs w:val="18"/>
        </w:rPr>
        <w:t>tat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att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en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de</w:t>
      </w:r>
      <w:r w:rsidRPr="0099751C">
        <w:rPr>
          <w:rFonts w:asciiTheme="minorHAnsi" w:eastAsia="Calibri" w:hAnsiTheme="minorHAnsi" w:cstheme="minorHAnsi"/>
          <w:sz w:val="18"/>
          <w:szCs w:val="18"/>
        </w:rPr>
        <w:t>ta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6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2E80A215" w14:textId="77777777" w:rsidR="00A40FE5" w:rsidRPr="0099751C" w:rsidRDefault="0099751C">
      <w:pPr>
        <w:spacing w:before="36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99751C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Mak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re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at all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F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vera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ge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se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v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hes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ta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nd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f p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sen</w:t>
      </w:r>
      <w:r w:rsidRPr="0099751C">
        <w:rPr>
          <w:rFonts w:asciiTheme="minorHAnsi" w:eastAsia="Calibri" w:hAnsiTheme="minorHAnsi" w:cstheme="minorHAnsi"/>
          <w:sz w:val="18"/>
          <w:szCs w:val="18"/>
        </w:rPr>
        <w:t>ta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17D6D07B" w14:textId="77777777" w:rsidR="00A40FE5" w:rsidRPr="0099751C" w:rsidRDefault="0099751C">
      <w:pPr>
        <w:spacing w:before="36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99751C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lit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ly 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edg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z w:val="18"/>
          <w:szCs w:val="18"/>
        </w:rPr>
        <w:t>,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z w:val="18"/>
          <w:szCs w:val="18"/>
        </w:rPr>
        <w:t>vi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f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rm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g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ai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at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99751C">
        <w:rPr>
          <w:rFonts w:asciiTheme="minorHAnsi" w:eastAsia="Calibri" w:hAnsiTheme="minorHAnsi" w:cstheme="minorHAnsi"/>
          <w:sz w:val="18"/>
          <w:szCs w:val="18"/>
        </w:rPr>
        <w:t>ar f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r a ta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2708B1C9" w14:textId="77777777" w:rsidR="00A40FE5" w:rsidRPr="0099751C" w:rsidRDefault="0099751C">
      <w:pPr>
        <w:spacing w:before="39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99751C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dg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f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ar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du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fa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m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iliar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ff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i.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m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nu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vera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o</w:t>
      </w:r>
      <w:r w:rsidRPr="0099751C">
        <w:rPr>
          <w:rFonts w:asciiTheme="minorHAnsi" w:eastAsia="Calibri" w:hAnsiTheme="minorHAnsi" w:cstheme="minorHAnsi"/>
          <w:sz w:val="18"/>
          <w:szCs w:val="18"/>
        </w:rPr>
        <w:t>ff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r,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is</w:t>
      </w:r>
      <w:r w:rsidRPr="0099751C">
        <w:rPr>
          <w:rFonts w:asciiTheme="minorHAnsi" w:eastAsia="Calibri" w:hAnsiTheme="minorHAnsi" w:cstheme="minorHAnsi"/>
          <w:sz w:val="18"/>
          <w:szCs w:val="18"/>
        </w:rPr>
        <w:t>t, 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13994137" w14:textId="77777777" w:rsidR="00A40FE5" w:rsidRPr="0099751C" w:rsidRDefault="0099751C">
      <w:pPr>
        <w:spacing w:before="36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99751C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Ab</w:t>
      </w:r>
      <w:r w:rsidRPr="0099751C">
        <w:rPr>
          <w:rFonts w:asciiTheme="minorHAnsi" w:eastAsia="Calibri" w:hAnsiTheme="minorHAnsi" w:cstheme="minorHAnsi"/>
          <w:sz w:val="18"/>
          <w:szCs w:val="18"/>
        </w:rPr>
        <w:t>le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q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>y a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fi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99751C">
        <w:rPr>
          <w:rFonts w:asciiTheme="minorHAnsi" w:eastAsia="Calibri" w:hAnsiTheme="minorHAnsi" w:cstheme="minorHAnsi"/>
          <w:sz w:val="18"/>
          <w:szCs w:val="18"/>
        </w:rPr>
        <w:t>mm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un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ate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ith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g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99751C">
        <w:rPr>
          <w:rFonts w:asciiTheme="minorHAnsi" w:eastAsia="Calibri" w:hAnsiTheme="minorHAnsi" w:cstheme="minorHAnsi"/>
          <w:sz w:val="18"/>
          <w:szCs w:val="18"/>
        </w:rPr>
        <w:t>ta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li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ds</w:t>
      </w:r>
      <w:r w:rsidRPr="0099751C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7967A29C" w14:textId="77777777" w:rsidR="00A40FE5" w:rsidRPr="0099751C" w:rsidRDefault="0099751C">
      <w:pPr>
        <w:spacing w:before="36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99751C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Cr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at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la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x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j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ya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le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atm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sphe</w:t>
      </w:r>
      <w:r w:rsidRPr="0099751C">
        <w:rPr>
          <w:rFonts w:asciiTheme="minorHAnsi" w:eastAsia="Calibri" w:hAnsiTheme="minorHAnsi" w:cstheme="minorHAnsi"/>
          <w:sz w:val="18"/>
          <w:szCs w:val="18"/>
        </w:rPr>
        <w:t>re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in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99751C">
        <w:rPr>
          <w:rFonts w:asciiTheme="minorHAnsi" w:eastAsia="Calibri" w:hAnsiTheme="minorHAnsi" w:cstheme="minorHAnsi"/>
          <w:sz w:val="18"/>
          <w:szCs w:val="18"/>
        </w:rPr>
        <w:t>ar a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a.</w:t>
      </w:r>
    </w:p>
    <w:p w14:paraId="17D62D64" w14:textId="77777777" w:rsidR="00A40FE5" w:rsidRPr="0099751C" w:rsidRDefault="0099751C">
      <w:pPr>
        <w:spacing w:before="39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99751C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edg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f 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le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wo</w:t>
      </w:r>
      <w:r w:rsidRPr="0099751C">
        <w:rPr>
          <w:rFonts w:asciiTheme="minorHAnsi" w:eastAsia="Calibri" w:hAnsiTheme="minorHAnsi" w:cstheme="minorHAnsi"/>
          <w:sz w:val="18"/>
          <w:szCs w:val="18"/>
        </w:rPr>
        <w:t>rk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in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-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ra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ars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f ho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sp</w:t>
      </w:r>
      <w:r w:rsidRPr="0099751C">
        <w:rPr>
          <w:rFonts w:asciiTheme="minorHAnsi" w:eastAsia="Calibri" w:hAnsiTheme="minorHAnsi" w:cstheme="minorHAnsi"/>
          <w:sz w:val="18"/>
          <w:szCs w:val="18"/>
        </w:rPr>
        <w:t>it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lity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v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0E980C67" w14:textId="77777777" w:rsidR="00A40FE5" w:rsidRPr="0099751C" w:rsidRDefault="00A40FE5">
      <w:pPr>
        <w:spacing w:before="7" w:line="180" w:lineRule="exact"/>
        <w:rPr>
          <w:rFonts w:asciiTheme="minorHAnsi" w:hAnsiTheme="minorHAnsi" w:cstheme="minorHAnsi"/>
          <w:sz w:val="19"/>
          <w:szCs w:val="19"/>
        </w:rPr>
      </w:pPr>
    </w:p>
    <w:p w14:paraId="7A20924C" w14:textId="77777777" w:rsidR="00A40FE5" w:rsidRPr="0099751C" w:rsidRDefault="0099751C">
      <w:pPr>
        <w:spacing w:before="20"/>
        <w:ind w:left="231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ELE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CT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A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V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M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TS</w:t>
      </w:r>
    </w:p>
    <w:p w14:paraId="4E99675E" w14:textId="77777777" w:rsidR="00A40FE5" w:rsidRPr="0099751C" w:rsidRDefault="00A40FE5">
      <w:pPr>
        <w:spacing w:before="2" w:line="180" w:lineRule="exact"/>
        <w:rPr>
          <w:rFonts w:asciiTheme="minorHAnsi" w:hAnsiTheme="minorHAnsi" w:cstheme="minorHAnsi"/>
          <w:sz w:val="18"/>
          <w:szCs w:val="18"/>
        </w:rPr>
      </w:pPr>
    </w:p>
    <w:p w14:paraId="6E1F616E" w14:textId="77777777" w:rsidR="00A40FE5" w:rsidRPr="0099751C" w:rsidRDefault="0099751C">
      <w:pPr>
        <w:spacing w:line="277" w:lineRule="auto"/>
        <w:ind w:left="224" w:right="1514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egu</w:t>
      </w:r>
      <w:r w:rsidRPr="0099751C">
        <w:rPr>
          <w:rFonts w:asciiTheme="minorHAnsi" w:eastAsia="Calibri" w:hAnsiTheme="minorHAnsi" w:cstheme="minorHAnsi"/>
          <w:sz w:val="18"/>
          <w:szCs w:val="18"/>
        </w:rPr>
        <w:t>lar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bu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art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Ho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sp</w:t>
      </w:r>
      <w:r w:rsidRPr="0099751C">
        <w:rPr>
          <w:rFonts w:asciiTheme="minorHAnsi" w:eastAsia="Calibri" w:hAnsiTheme="minorHAnsi" w:cstheme="minorHAnsi"/>
          <w:sz w:val="18"/>
          <w:szCs w:val="18"/>
        </w:rPr>
        <w:t>ita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ity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eb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it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far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arti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99751C">
        <w:rPr>
          <w:rFonts w:asciiTheme="minorHAnsi" w:eastAsia="Calibri" w:hAnsiTheme="minorHAnsi" w:cstheme="minorHAnsi"/>
          <w:sz w:val="18"/>
          <w:szCs w:val="18"/>
        </w:rPr>
        <w:t>ar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ue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>v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ub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sh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99751C">
        <w:rPr>
          <w:rFonts w:asciiTheme="minorHAnsi" w:eastAsia="Calibri" w:hAnsiTheme="minorHAnsi" w:cstheme="minorHAnsi"/>
          <w:sz w:val="18"/>
          <w:szCs w:val="18"/>
        </w:rPr>
        <w:t>m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pe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at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99751C">
        <w:rPr>
          <w:rFonts w:asciiTheme="minorHAnsi" w:eastAsia="Calibri" w:hAnsiTheme="minorHAnsi" w:cstheme="minorHAnsi"/>
          <w:sz w:val="18"/>
          <w:szCs w:val="18"/>
        </w:rPr>
        <w:t>ll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ege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ith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tak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s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at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c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ar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y</w:t>
      </w:r>
      <w:r w:rsidRPr="0099751C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44E9A276" w14:textId="77777777" w:rsidR="00A40FE5" w:rsidRPr="0099751C" w:rsidRDefault="0099751C">
      <w:pPr>
        <w:spacing w:before="4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Calibri" w:hAnsiTheme="minorHAnsi" w:cstheme="minorHAnsi"/>
          <w:sz w:val="18"/>
          <w:szCs w:val="18"/>
        </w:rPr>
        <w:t>Cr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at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z w:val="18"/>
          <w:szCs w:val="18"/>
        </w:rPr>
        <w:t>ir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ry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f all 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ars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ta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ra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ts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in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z w:val="18"/>
          <w:szCs w:val="18"/>
        </w:rPr>
        <w:t>ty C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, 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d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ry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as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up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5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to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a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li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d</w:t>
      </w:r>
      <w:r w:rsidRPr="0099751C">
        <w:rPr>
          <w:rFonts w:asciiTheme="minorHAnsi" w:eastAsia="Calibri" w:hAnsiTheme="minorHAnsi" w:cstheme="minorHAnsi"/>
          <w:sz w:val="18"/>
          <w:szCs w:val="18"/>
        </w:rPr>
        <w:t>ata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e.</w:t>
      </w:r>
    </w:p>
    <w:p w14:paraId="520A591D" w14:textId="77777777" w:rsidR="00A40FE5" w:rsidRPr="0099751C" w:rsidRDefault="00A40FE5">
      <w:pPr>
        <w:spacing w:before="10" w:line="260" w:lineRule="exact"/>
        <w:rPr>
          <w:rFonts w:asciiTheme="minorHAnsi" w:hAnsiTheme="minorHAnsi" w:cstheme="minorHAnsi"/>
          <w:sz w:val="26"/>
          <w:szCs w:val="26"/>
        </w:rPr>
      </w:pPr>
    </w:p>
    <w:p w14:paraId="72099BFA" w14:textId="77777777" w:rsidR="00A40FE5" w:rsidRPr="0099751C" w:rsidRDefault="0099751C">
      <w:pPr>
        <w:ind w:left="246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OBBI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AN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b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TS</w:t>
      </w:r>
    </w:p>
    <w:p w14:paraId="75B1BBFB" w14:textId="77777777" w:rsidR="00A40FE5" w:rsidRPr="0099751C" w:rsidRDefault="00A40FE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3E857742" w14:textId="77777777" w:rsidR="00A40FE5" w:rsidRPr="0099751C" w:rsidRDefault="0099751C">
      <w:pPr>
        <w:spacing w:line="240" w:lineRule="atLeast"/>
        <w:ind w:left="238" w:right="124"/>
        <w:rPr>
          <w:rFonts w:asciiTheme="minorHAnsi" w:eastAsia="Calibri" w:hAnsiTheme="minorHAnsi" w:cstheme="minorHAnsi"/>
          <w:sz w:val="18"/>
          <w:szCs w:val="18"/>
        </w:rPr>
      </w:pPr>
      <w:r w:rsidRPr="0099751C">
        <w:rPr>
          <w:rFonts w:asciiTheme="minorHAnsi" w:eastAsia="Calibri" w:hAnsiTheme="minorHAnsi" w:cstheme="minorHAnsi"/>
          <w:sz w:val="18"/>
          <w:szCs w:val="18"/>
        </w:rPr>
        <w:t>By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at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re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racy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is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v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ry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oc</w:t>
      </w:r>
      <w:r w:rsidRPr="0099751C">
        <w:rPr>
          <w:rFonts w:asciiTheme="minorHAnsi" w:eastAsia="Calibri" w:hAnsiTheme="minorHAnsi" w:cstheme="minorHAnsi"/>
          <w:sz w:val="18"/>
          <w:szCs w:val="18"/>
        </w:rPr>
        <w:t>ia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pe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z w:val="18"/>
          <w:szCs w:val="18"/>
        </w:rPr>
        <w:t>as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sz w:val="18"/>
          <w:szCs w:val="18"/>
        </w:rPr>
        <w:t>ircle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f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f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ds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f h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 fav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z w:val="18"/>
          <w:szCs w:val="18"/>
        </w:rPr>
        <w:t>te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z w:val="18"/>
          <w:szCs w:val="18"/>
        </w:rPr>
        <w:t>im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99751C">
        <w:rPr>
          <w:rFonts w:asciiTheme="minorHAnsi" w:eastAsia="Calibri" w:hAnsiTheme="minorHAnsi" w:cstheme="minorHAnsi"/>
          <w:sz w:val="18"/>
          <w:szCs w:val="18"/>
        </w:rPr>
        <w:t>at</w:t>
      </w:r>
      <w:r w:rsidRPr="0099751C">
        <w:rPr>
          <w:rFonts w:asciiTheme="minorHAnsi" w:eastAsia="Calibri" w:hAnsiTheme="minorHAnsi" w:cstheme="minorHAnsi"/>
          <w:spacing w:val="8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t a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 vi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it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ne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ly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ra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Sh</w:t>
      </w:r>
      <w:r w:rsidRPr="0099751C">
        <w:rPr>
          <w:rFonts w:asciiTheme="minorHAnsi" w:eastAsia="Calibri" w:hAnsiTheme="minorHAnsi" w:cstheme="minorHAnsi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99751C">
        <w:rPr>
          <w:rFonts w:asciiTheme="minorHAnsi" w:eastAsia="Calibri" w:hAnsiTheme="minorHAnsi" w:cstheme="minorHAnsi"/>
          <w:sz w:val="18"/>
          <w:szCs w:val="18"/>
        </w:rPr>
        <w:t>j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ys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coo</w:t>
      </w:r>
      <w:r w:rsidRPr="0099751C">
        <w:rPr>
          <w:rFonts w:asciiTheme="minorHAnsi" w:eastAsia="Calibri" w:hAnsiTheme="minorHAnsi" w:cstheme="minorHAnsi"/>
          <w:sz w:val="18"/>
          <w:szCs w:val="18"/>
        </w:rPr>
        <w:t>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f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fami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99751C">
        <w:rPr>
          <w:rFonts w:asciiTheme="minorHAnsi" w:eastAsia="Calibri" w:hAnsiTheme="minorHAnsi" w:cstheme="minorHAnsi"/>
          <w:sz w:val="18"/>
          <w:szCs w:val="18"/>
        </w:rPr>
        <w:t>and</w:t>
      </w:r>
      <w:r w:rsidRPr="0099751C">
        <w:rPr>
          <w:rFonts w:asciiTheme="minorHAnsi" w:eastAsia="Calibri" w:hAnsiTheme="minorHAnsi" w:cstheme="minorHAnsi"/>
          <w:spacing w:val="-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4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m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als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at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m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F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coo</w:t>
      </w:r>
      <w:r w:rsidRPr="0099751C">
        <w:rPr>
          <w:rFonts w:asciiTheme="minorHAnsi" w:eastAsia="Calibri" w:hAnsiTheme="minorHAnsi" w:cstheme="minorHAnsi"/>
          <w:sz w:val="18"/>
          <w:szCs w:val="18"/>
        </w:rPr>
        <w:t>k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99751C">
        <w:rPr>
          <w:rFonts w:asciiTheme="minorHAnsi" w:eastAsia="Calibri" w:hAnsiTheme="minorHAnsi" w:cstheme="minorHAnsi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is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ly an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de</w:t>
      </w:r>
      <w:r w:rsidRPr="0099751C">
        <w:rPr>
          <w:rFonts w:asciiTheme="minorHAnsi" w:eastAsia="Calibri" w:hAnsiTheme="minorHAnsi" w:cstheme="minorHAnsi"/>
          <w:sz w:val="18"/>
          <w:szCs w:val="18"/>
        </w:rPr>
        <w:t>al way to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un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i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>t al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99751C">
        <w:rPr>
          <w:rFonts w:asciiTheme="minorHAnsi" w:eastAsia="Calibri" w:hAnsiTheme="minorHAnsi" w:cstheme="minorHAnsi"/>
          <w:sz w:val="18"/>
          <w:szCs w:val="18"/>
        </w:rPr>
        <w:t>ay to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c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99751C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he</w:t>
      </w:r>
      <w:r w:rsidRPr="0099751C">
        <w:rPr>
          <w:rFonts w:asciiTheme="minorHAnsi" w:eastAsia="Calibri" w:hAnsiTheme="minorHAnsi" w:cstheme="minorHAnsi"/>
          <w:sz w:val="18"/>
          <w:szCs w:val="18"/>
        </w:rPr>
        <w:t>r f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d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99751C">
        <w:rPr>
          <w:rFonts w:asciiTheme="minorHAnsi" w:eastAsia="Calibri" w:hAnsiTheme="minorHAnsi" w:cstheme="minorHAnsi"/>
          <w:sz w:val="18"/>
          <w:szCs w:val="18"/>
        </w:rPr>
        <w:t>ill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213CE82F" w14:textId="77777777" w:rsidR="00A40FE5" w:rsidRPr="0099751C" w:rsidRDefault="00A40FE5">
      <w:pPr>
        <w:spacing w:before="2" w:line="100" w:lineRule="exact"/>
        <w:rPr>
          <w:rFonts w:asciiTheme="minorHAnsi" w:hAnsiTheme="minorHAnsi" w:cstheme="minorHAnsi"/>
          <w:sz w:val="11"/>
          <w:szCs w:val="11"/>
        </w:rPr>
      </w:pPr>
    </w:p>
    <w:p w14:paraId="38A4184F" w14:textId="77777777" w:rsidR="00A40FE5" w:rsidRPr="0099751C" w:rsidRDefault="00A40FE5">
      <w:pPr>
        <w:spacing w:line="200" w:lineRule="exact"/>
        <w:rPr>
          <w:rFonts w:asciiTheme="minorHAnsi" w:hAnsiTheme="minorHAnsi" w:cstheme="minorHAnsi"/>
        </w:rPr>
      </w:pPr>
    </w:p>
    <w:p w14:paraId="0A45623F" w14:textId="77777777" w:rsidR="00A40FE5" w:rsidRPr="0099751C" w:rsidRDefault="0099751C">
      <w:pPr>
        <w:spacing w:before="20"/>
        <w:ind w:left="214"/>
        <w:rPr>
          <w:rFonts w:asciiTheme="minorHAnsi" w:eastAsia="Calibri" w:hAnsiTheme="minorHAnsi" w:cstheme="minorHAnsi"/>
          <w:sz w:val="18"/>
          <w:szCs w:val="18"/>
        </w:rPr>
        <w:sectPr w:rsidR="00A40FE5" w:rsidRPr="0099751C">
          <w:type w:val="continuous"/>
          <w:pgSz w:w="11920" w:h="16840"/>
          <w:pgMar w:top="700" w:right="900" w:bottom="280" w:left="760" w:header="720" w:footer="720" w:gutter="0"/>
          <w:cols w:space="720"/>
        </w:sectPr>
      </w:pPr>
      <w:r w:rsidRPr="0099751C">
        <w:rPr>
          <w:rFonts w:asciiTheme="minorHAnsi" w:hAnsiTheme="minorHAnsi" w:cstheme="minorHAnsi"/>
        </w:rPr>
        <w:pict w14:anchorId="420D15A8">
          <v:group id="_x0000_s1029" style="position:absolute;left:0;text-align:left;margin-left:49.5pt;margin-top:811.5pt;width:498.95pt;height:0;z-index:-251657216;mso-position-horizontal-relative:page;mso-position-vertical-relative:page" coordorigin="990,16230" coordsize="9979,0">
            <v:shape id="_x0000_s1030" style="position:absolute;left:990;top:16230;width:9979;height:0" coordorigin="990,16230" coordsize="9979,0" path="m990,16230r9979,e" filled="f" strokecolor="#c0504d" strokeweight="1.5pt">
              <v:path arrowok="t"/>
            </v:shape>
            <w10:wrap anchorx="page" anchory="page"/>
          </v:group>
        </w:pic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F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>C</w:t>
      </w:r>
      <w:r w:rsidRPr="0099751C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b/>
          <w:sz w:val="18"/>
          <w:szCs w:val="18"/>
        </w:rPr>
        <w:t xml:space="preserve">S                           </w:t>
      </w:r>
      <w:r w:rsidRPr="0099751C">
        <w:rPr>
          <w:rFonts w:asciiTheme="minorHAnsi" w:eastAsia="Calibri" w:hAnsiTheme="minorHAnsi" w:cstheme="minorHAnsi"/>
          <w:b/>
          <w:spacing w:val="4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z w:val="18"/>
          <w:szCs w:val="18"/>
        </w:rPr>
        <w:t>vai</w:t>
      </w:r>
      <w:r w:rsidRPr="0099751C">
        <w:rPr>
          <w:rFonts w:asciiTheme="minorHAnsi" w:eastAsia="Calibri" w:hAnsiTheme="minorHAnsi" w:cstheme="minorHAnsi"/>
          <w:spacing w:val="-3"/>
          <w:sz w:val="18"/>
          <w:szCs w:val="18"/>
        </w:rPr>
        <w:t>l</w:t>
      </w:r>
      <w:r w:rsidRPr="0099751C">
        <w:rPr>
          <w:rFonts w:asciiTheme="minorHAnsi" w:eastAsia="Calibri" w:hAnsiTheme="minorHAnsi" w:cstheme="minorHAnsi"/>
          <w:sz w:val="18"/>
          <w:szCs w:val="18"/>
        </w:rPr>
        <w:t>a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99751C">
        <w:rPr>
          <w:rFonts w:asciiTheme="minorHAnsi" w:eastAsia="Calibri" w:hAnsiTheme="minorHAnsi" w:cstheme="minorHAnsi"/>
          <w:sz w:val="18"/>
          <w:szCs w:val="18"/>
        </w:rPr>
        <w:t>le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99751C">
        <w:rPr>
          <w:rFonts w:asciiTheme="minorHAnsi" w:eastAsia="Calibri" w:hAnsiTheme="minorHAnsi" w:cstheme="minorHAnsi"/>
          <w:sz w:val="18"/>
          <w:szCs w:val="18"/>
        </w:rPr>
        <w:t>n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99751C">
        <w:rPr>
          <w:rFonts w:asciiTheme="minorHAnsi" w:eastAsia="Calibri" w:hAnsiTheme="minorHAnsi" w:cstheme="minorHAnsi"/>
          <w:sz w:val="18"/>
          <w:szCs w:val="18"/>
        </w:rPr>
        <w:t>r</w:t>
      </w:r>
      <w:r w:rsidRPr="0099751C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qu</w:t>
      </w:r>
      <w:r w:rsidRPr="0099751C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99751C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99751C">
        <w:rPr>
          <w:rFonts w:asciiTheme="minorHAnsi" w:eastAsia="Calibri" w:hAnsiTheme="minorHAnsi" w:cstheme="minorHAnsi"/>
          <w:sz w:val="18"/>
          <w:szCs w:val="18"/>
        </w:rPr>
        <w:t>t</w:t>
      </w:r>
    </w:p>
    <w:p w14:paraId="22D6D2AC" w14:textId="77777777" w:rsidR="00A40FE5" w:rsidRPr="0099751C" w:rsidRDefault="0099751C">
      <w:pPr>
        <w:spacing w:before="93"/>
        <w:ind w:left="114"/>
        <w:rPr>
          <w:rFonts w:asciiTheme="minorHAnsi" w:hAnsiTheme="minorHAnsi" w:cstheme="minorHAnsi"/>
        </w:rPr>
      </w:pPr>
      <w:r w:rsidRPr="0099751C">
        <w:rPr>
          <w:rFonts w:asciiTheme="minorHAnsi" w:hAnsiTheme="minorHAnsi" w:cstheme="minorHAnsi"/>
        </w:rPr>
        <w:lastRenderedPageBreak/>
        <w:pict w14:anchorId="0B049EBC">
          <v:group id="_x0000_s1027" style="position:absolute;left:0;text-align:left;margin-left:56.25pt;margin-top:51pt;width:489.75pt;height:0;z-index:-251655168;mso-position-horizontal-relative:page;mso-position-vertical-relative:page" coordorigin="1125,1020" coordsize="9795,0">
            <v:shape id="_x0000_s1028" style="position:absolute;left:1125;top:1020;width:9795;height:0" coordorigin="1125,1020" coordsize="9795,0" path="m1125,1020r9795,e" filled="f" strokecolor="#c00000">
              <v:path arrowok="t"/>
            </v:shape>
            <w10:wrap anchorx="page" anchory="page"/>
          </v:group>
        </w:pict>
      </w:r>
      <w:r w:rsidRPr="0099751C">
        <w:rPr>
          <w:rFonts w:asciiTheme="minorHAnsi" w:hAnsiTheme="minorHAnsi" w:cstheme="minorHAnsi"/>
        </w:rPr>
        <w:pict w14:anchorId="4B4A3776">
          <v:shape id="_x0000_i1026" type="#_x0000_t75" style="width:116.35pt;height:33.5pt">
            <v:imagedata r:id="rId10" o:title=""/>
          </v:shape>
        </w:pict>
      </w:r>
    </w:p>
    <w:p w14:paraId="265CC469" w14:textId="77777777" w:rsidR="00A40FE5" w:rsidRPr="0099751C" w:rsidRDefault="00A40FE5">
      <w:pPr>
        <w:spacing w:before="2" w:line="100" w:lineRule="exact"/>
        <w:rPr>
          <w:rFonts w:asciiTheme="minorHAnsi" w:hAnsiTheme="minorHAnsi" w:cstheme="minorHAnsi"/>
          <w:sz w:val="10"/>
          <w:szCs w:val="10"/>
        </w:rPr>
      </w:pPr>
    </w:p>
    <w:p w14:paraId="4FE7C543" w14:textId="77777777" w:rsidR="00A40FE5" w:rsidRPr="0099751C" w:rsidRDefault="00A40FE5">
      <w:pPr>
        <w:spacing w:line="200" w:lineRule="exact"/>
        <w:rPr>
          <w:rFonts w:asciiTheme="minorHAnsi" w:hAnsiTheme="minorHAnsi" w:cstheme="minorHAnsi"/>
        </w:rPr>
      </w:pPr>
    </w:p>
    <w:p w14:paraId="0987825F" w14:textId="77777777" w:rsidR="00A40FE5" w:rsidRPr="0099751C" w:rsidRDefault="0099751C">
      <w:pPr>
        <w:spacing w:before="15"/>
        <w:ind w:left="107"/>
        <w:rPr>
          <w:rFonts w:asciiTheme="minorHAnsi" w:eastAsia="Calibri" w:hAnsiTheme="minorHAnsi" w:cstheme="minorHAnsi"/>
        </w:rPr>
      </w:pPr>
      <w:r w:rsidRPr="0099751C">
        <w:rPr>
          <w:rFonts w:asciiTheme="minorHAnsi" w:eastAsia="Calibri" w:hAnsiTheme="minorHAnsi" w:cstheme="minorHAnsi"/>
          <w:b/>
        </w:rPr>
        <w:t>C</w:t>
      </w:r>
      <w:r w:rsidRPr="0099751C">
        <w:rPr>
          <w:rFonts w:asciiTheme="minorHAnsi" w:eastAsia="Calibri" w:hAnsiTheme="minorHAnsi" w:cstheme="minorHAnsi"/>
          <w:b/>
          <w:spacing w:val="1"/>
        </w:rPr>
        <w:t>op</w:t>
      </w:r>
      <w:r w:rsidRPr="0099751C">
        <w:rPr>
          <w:rFonts w:asciiTheme="minorHAnsi" w:eastAsia="Calibri" w:hAnsiTheme="minorHAnsi" w:cstheme="minorHAnsi"/>
          <w:b/>
          <w:spacing w:val="-1"/>
        </w:rPr>
        <w:t>y</w:t>
      </w:r>
      <w:r w:rsidRPr="0099751C">
        <w:rPr>
          <w:rFonts w:asciiTheme="minorHAnsi" w:eastAsia="Calibri" w:hAnsiTheme="minorHAnsi" w:cstheme="minorHAnsi"/>
          <w:b/>
          <w:spacing w:val="1"/>
        </w:rPr>
        <w:t>r</w:t>
      </w:r>
      <w:r w:rsidRPr="0099751C">
        <w:rPr>
          <w:rFonts w:asciiTheme="minorHAnsi" w:eastAsia="Calibri" w:hAnsiTheme="minorHAnsi" w:cstheme="minorHAnsi"/>
          <w:b/>
          <w:spacing w:val="-1"/>
        </w:rPr>
        <w:t>ig</w:t>
      </w:r>
      <w:r w:rsidRPr="0099751C">
        <w:rPr>
          <w:rFonts w:asciiTheme="minorHAnsi" w:eastAsia="Calibri" w:hAnsiTheme="minorHAnsi" w:cstheme="minorHAnsi"/>
          <w:b/>
          <w:spacing w:val="1"/>
        </w:rPr>
        <w:t>h</w:t>
      </w:r>
      <w:r w:rsidRPr="0099751C">
        <w:rPr>
          <w:rFonts w:asciiTheme="minorHAnsi" w:eastAsia="Calibri" w:hAnsiTheme="minorHAnsi" w:cstheme="minorHAnsi"/>
          <w:b/>
        </w:rPr>
        <w:t>t</w:t>
      </w:r>
      <w:r w:rsidRPr="0099751C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99751C">
        <w:rPr>
          <w:rFonts w:asciiTheme="minorHAnsi" w:eastAsia="Calibri" w:hAnsiTheme="minorHAnsi" w:cstheme="minorHAnsi"/>
          <w:b/>
          <w:spacing w:val="-1"/>
        </w:rPr>
        <w:t>i</w:t>
      </w:r>
      <w:r w:rsidRPr="0099751C">
        <w:rPr>
          <w:rFonts w:asciiTheme="minorHAnsi" w:eastAsia="Calibri" w:hAnsiTheme="minorHAnsi" w:cstheme="minorHAnsi"/>
          <w:b/>
          <w:spacing w:val="1"/>
        </w:rPr>
        <w:t>n</w:t>
      </w:r>
      <w:r w:rsidRPr="0099751C">
        <w:rPr>
          <w:rFonts w:asciiTheme="minorHAnsi" w:eastAsia="Calibri" w:hAnsiTheme="minorHAnsi" w:cstheme="minorHAnsi"/>
          <w:b/>
        </w:rPr>
        <w:t>fo</w:t>
      </w:r>
      <w:r w:rsidRPr="0099751C">
        <w:rPr>
          <w:rFonts w:asciiTheme="minorHAnsi" w:eastAsia="Calibri" w:hAnsiTheme="minorHAnsi" w:cstheme="minorHAnsi"/>
          <w:b/>
          <w:spacing w:val="1"/>
        </w:rPr>
        <w:t>rm</w:t>
      </w:r>
      <w:r w:rsidRPr="0099751C">
        <w:rPr>
          <w:rFonts w:asciiTheme="minorHAnsi" w:eastAsia="Calibri" w:hAnsiTheme="minorHAnsi" w:cstheme="minorHAnsi"/>
          <w:b/>
        </w:rPr>
        <w:t>ation</w:t>
      </w:r>
      <w:r w:rsidRPr="0099751C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99751C">
        <w:rPr>
          <w:rFonts w:asciiTheme="minorHAnsi" w:eastAsia="Calibri" w:hAnsiTheme="minorHAnsi" w:cstheme="minorHAnsi"/>
          <w:b/>
        </w:rPr>
        <w:t>-</w:t>
      </w:r>
      <w:r w:rsidRPr="0099751C">
        <w:rPr>
          <w:rFonts w:asciiTheme="minorHAnsi" w:eastAsia="Calibri" w:hAnsiTheme="minorHAnsi" w:cstheme="minorHAnsi"/>
          <w:b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  <w:b/>
        </w:rPr>
        <w:t>P</w:t>
      </w:r>
      <w:r w:rsidRPr="0099751C">
        <w:rPr>
          <w:rFonts w:asciiTheme="minorHAnsi" w:eastAsia="Calibri" w:hAnsiTheme="minorHAnsi" w:cstheme="minorHAnsi"/>
          <w:b/>
          <w:spacing w:val="-1"/>
        </w:rPr>
        <w:t>l</w:t>
      </w:r>
      <w:r w:rsidRPr="0099751C">
        <w:rPr>
          <w:rFonts w:asciiTheme="minorHAnsi" w:eastAsia="Calibri" w:hAnsiTheme="minorHAnsi" w:cstheme="minorHAnsi"/>
          <w:b/>
        </w:rPr>
        <w:t>ea</w:t>
      </w:r>
      <w:r w:rsidRPr="0099751C">
        <w:rPr>
          <w:rFonts w:asciiTheme="minorHAnsi" w:eastAsia="Calibri" w:hAnsiTheme="minorHAnsi" w:cstheme="minorHAnsi"/>
          <w:b/>
          <w:spacing w:val="2"/>
        </w:rPr>
        <w:t>s</w:t>
      </w:r>
      <w:r w:rsidRPr="0099751C">
        <w:rPr>
          <w:rFonts w:asciiTheme="minorHAnsi" w:eastAsia="Calibri" w:hAnsiTheme="minorHAnsi" w:cstheme="minorHAnsi"/>
          <w:b/>
        </w:rPr>
        <w:t>e</w:t>
      </w:r>
      <w:r w:rsidRPr="0099751C">
        <w:rPr>
          <w:rFonts w:asciiTheme="minorHAnsi" w:eastAsia="Calibri" w:hAnsiTheme="minorHAnsi" w:cstheme="minorHAnsi"/>
          <w:b/>
          <w:spacing w:val="-5"/>
        </w:rPr>
        <w:t xml:space="preserve"> </w:t>
      </w:r>
      <w:r w:rsidRPr="0099751C">
        <w:rPr>
          <w:rFonts w:asciiTheme="minorHAnsi" w:eastAsia="Calibri" w:hAnsiTheme="minorHAnsi" w:cstheme="minorHAnsi"/>
          <w:b/>
          <w:spacing w:val="2"/>
        </w:rPr>
        <w:t>r</w:t>
      </w:r>
      <w:r w:rsidRPr="0099751C">
        <w:rPr>
          <w:rFonts w:asciiTheme="minorHAnsi" w:eastAsia="Calibri" w:hAnsiTheme="minorHAnsi" w:cstheme="minorHAnsi"/>
          <w:b/>
        </w:rPr>
        <w:t>ead</w:t>
      </w:r>
    </w:p>
    <w:p w14:paraId="2EA1209F" w14:textId="77777777" w:rsidR="00A40FE5" w:rsidRPr="0099751C" w:rsidRDefault="00A40FE5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66D50BF" w14:textId="77777777" w:rsidR="00A40FE5" w:rsidRPr="0099751C" w:rsidRDefault="0099751C">
      <w:pPr>
        <w:spacing w:line="276" w:lineRule="auto"/>
        <w:ind w:left="107" w:right="72"/>
        <w:rPr>
          <w:rFonts w:asciiTheme="minorHAnsi" w:eastAsia="Calibri" w:hAnsiTheme="minorHAnsi" w:cstheme="minorHAnsi"/>
        </w:rPr>
      </w:pPr>
      <w:r w:rsidRPr="0099751C">
        <w:rPr>
          <w:rFonts w:asciiTheme="minorHAnsi" w:eastAsia="Calibri" w:hAnsiTheme="minorHAnsi" w:cstheme="minorHAnsi"/>
        </w:rPr>
        <w:t>©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</w:rPr>
        <w:t>T</w:t>
      </w:r>
      <w:r w:rsidRPr="0099751C">
        <w:rPr>
          <w:rFonts w:asciiTheme="minorHAnsi" w:eastAsia="Calibri" w:hAnsiTheme="minorHAnsi" w:cstheme="minorHAnsi"/>
          <w:spacing w:val="1"/>
        </w:rPr>
        <w:t>h</w:t>
      </w:r>
      <w:r w:rsidRPr="0099751C">
        <w:rPr>
          <w:rFonts w:asciiTheme="minorHAnsi" w:eastAsia="Calibri" w:hAnsiTheme="minorHAnsi" w:cstheme="minorHAnsi"/>
          <w:spacing w:val="2"/>
        </w:rPr>
        <w:t>i</w:t>
      </w:r>
      <w:r w:rsidRPr="0099751C">
        <w:rPr>
          <w:rFonts w:asciiTheme="minorHAnsi" w:eastAsia="Calibri" w:hAnsiTheme="minorHAnsi" w:cstheme="minorHAnsi"/>
        </w:rPr>
        <w:t>s</w:t>
      </w:r>
      <w:r w:rsidRPr="0099751C">
        <w:rPr>
          <w:rFonts w:asciiTheme="minorHAnsi" w:eastAsia="Calibri" w:hAnsiTheme="minorHAnsi" w:cstheme="minorHAnsi"/>
          <w:spacing w:val="-4"/>
        </w:rPr>
        <w:t xml:space="preserve"> 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1"/>
        </w:rPr>
        <w:t>n</w:t>
      </w:r>
      <w:r w:rsidRPr="0099751C">
        <w:rPr>
          <w:rFonts w:asciiTheme="minorHAnsi" w:eastAsia="Calibri" w:hAnsiTheme="minorHAnsi" w:cstheme="minorHAnsi"/>
        </w:rPr>
        <w:t>try</w:t>
      </w:r>
      <w:r w:rsidRPr="0099751C">
        <w:rPr>
          <w:rFonts w:asciiTheme="minorHAnsi" w:eastAsia="Calibri" w:hAnsiTheme="minorHAnsi" w:cstheme="minorHAnsi"/>
          <w:spacing w:val="-3"/>
        </w:rPr>
        <w:t xml:space="preserve"> </w:t>
      </w:r>
      <w:r w:rsidRPr="0099751C">
        <w:rPr>
          <w:rFonts w:asciiTheme="minorHAnsi" w:eastAsia="Calibri" w:hAnsiTheme="minorHAnsi" w:cstheme="minorHAnsi"/>
        </w:rPr>
        <w:t>le</w:t>
      </w:r>
      <w:r w:rsidRPr="0099751C">
        <w:rPr>
          <w:rFonts w:asciiTheme="minorHAnsi" w:eastAsia="Calibri" w:hAnsiTheme="minorHAnsi" w:cstheme="minorHAnsi"/>
          <w:spacing w:val="1"/>
        </w:rPr>
        <w:t>v</w:t>
      </w:r>
      <w:r w:rsidRPr="0099751C">
        <w:rPr>
          <w:rFonts w:asciiTheme="minorHAnsi" w:eastAsia="Calibri" w:hAnsiTheme="minorHAnsi" w:cstheme="minorHAnsi"/>
          <w:spacing w:val="-1"/>
        </w:rPr>
        <w:t>e</w:t>
      </w:r>
      <w:r w:rsidRPr="0099751C">
        <w:rPr>
          <w:rFonts w:asciiTheme="minorHAnsi" w:eastAsia="Calibri" w:hAnsiTheme="minorHAnsi" w:cstheme="minorHAnsi"/>
        </w:rPr>
        <w:t>l</w:t>
      </w:r>
      <w:r w:rsidRPr="0099751C">
        <w:rPr>
          <w:rFonts w:asciiTheme="minorHAnsi" w:eastAsia="Calibri" w:hAnsiTheme="minorHAnsi" w:cstheme="minorHAnsi"/>
          <w:spacing w:val="-3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b</w:t>
      </w:r>
      <w:r w:rsidRPr="0099751C">
        <w:rPr>
          <w:rFonts w:asciiTheme="minorHAnsi" w:eastAsia="Calibri" w:hAnsiTheme="minorHAnsi" w:cstheme="minorHAnsi"/>
        </w:rPr>
        <w:t>arten</w:t>
      </w:r>
      <w:r w:rsidRPr="0099751C">
        <w:rPr>
          <w:rFonts w:asciiTheme="minorHAnsi" w:eastAsia="Calibri" w:hAnsiTheme="minorHAnsi" w:cstheme="minorHAnsi"/>
          <w:spacing w:val="1"/>
        </w:rPr>
        <w:t>d</w:t>
      </w:r>
      <w:r w:rsidRPr="0099751C">
        <w:rPr>
          <w:rFonts w:asciiTheme="minorHAnsi" w:eastAsia="Calibri" w:hAnsiTheme="minorHAnsi" w:cstheme="minorHAnsi"/>
          <w:spacing w:val="-1"/>
        </w:rPr>
        <w:t>e</w:t>
      </w:r>
      <w:r w:rsidRPr="0099751C">
        <w:rPr>
          <w:rFonts w:asciiTheme="minorHAnsi" w:eastAsia="Calibri" w:hAnsiTheme="minorHAnsi" w:cstheme="minorHAnsi"/>
        </w:rPr>
        <w:t>r</w:t>
      </w:r>
      <w:r w:rsidRPr="0099751C">
        <w:rPr>
          <w:rFonts w:asciiTheme="minorHAnsi" w:eastAsia="Calibri" w:hAnsiTheme="minorHAnsi" w:cstheme="minorHAnsi"/>
          <w:spacing w:val="-8"/>
        </w:rPr>
        <w:t xml:space="preserve"> </w:t>
      </w:r>
      <w:r w:rsidRPr="0099751C">
        <w:rPr>
          <w:rFonts w:asciiTheme="minorHAnsi" w:eastAsia="Calibri" w:hAnsiTheme="minorHAnsi" w:cstheme="minorHAnsi"/>
          <w:spacing w:val="-44"/>
        </w:rPr>
        <w:t xml:space="preserve"> </w:t>
      </w:r>
      <w:hyperlink r:id="rId11">
        <w:r w:rsidRPr="0099751C">
          <w:rPr>
            <w:rFonts w:asciiTheme="minorHAnsi" w:eastAsia="Calibri" w:hAnsiTheme="minorHAnsi" w:cstheme="minorHAnsi"/>
            <w:spacing w:val="2"/>
            <w:u w:val="single" w:color="0000FF"/>
          </w:rPr>
          <w:t>r</w:t>
        </w:r>
        <w:r w:rsidRPr="0099751C">
          <w:rPr>
            <w:rFonts w:asciiTheme="minorHAnsi" w:eastAsia="Calibri" w:hAnsiTheme="minorHAnsi" w:cstheme="minorHAnsi"/>
            <w:spacing w:val="-1"/>
            <w:u w:val="single" w:color="0000FF"/>
          </w:rPr>
          <w:t>es</w:t>
        </w:r>
        <w:r w:rsidRPr="0099751C">
          <w:rPr>
            <w:rFonts w:asciiTheme="minorHAnsi" w:eastAsia="Calibri" w:hAnsiTheme="minorHAnsi" w:cstheme="minorHAnsi"/>
            <w:spacing w:val="1"/>
            <w:u w:val="single" w:color="0000FF"/>
          </w:rPr>
          <w:t>um</w:t>
        </w:r>
        <w:r w:rsidRPr="0099751C">
          <w:rPr>
            <w:rFonts w:asciiTheme="minorHAnsi" w:eastAsia="Calibri" w:hAnsiTheme="minorHAnsi" w:cstheme="minorHAnsi"/>
            <w:u w:val="single" w:color="0000FF"/>
          </w:rPr>
          <w:t>e</w:t>
        </w:r>
        <w:r w:rsidRPr="0099751C">
          <w:rPr>
            <w:rFonts w:asciiTheme="minorHAnsi" w:eastAsia="Calibri" w:hAnsiTheme="minorHAnsi" w:cstheme="minorHAnsi"/>
            <w:spacing w:val="-8"/>
            <w:u w:val="single" w:color="0000FF"/>
          </w:rPr>
          <w:t xml:space="preserve"> </w:t>
        </w:r>
        <w:r w:rsidRPr="0099751C">
          <w:rPr>
            <w:rFonts w:asciiTheme="minorHAnsi" w:eastAsia="Calibri" w:hAnsiTheme="minorHAnsi" w:cstheme="minorHAnsi"/>
            <w:spacing w:val="1"/>
            <w:u w:val="single" w:color="0000FF"/>
          </w:rPr>
          <w:t>te</w:t>
        </w:r>
        <w:r w:rsidRPr="0099751C">
          <w:rPr>
            <w:rFonts w:asciiTheme="minorHAnsi" w:eastAsia="Calibri" w:hAnsiTheme="minorHAnsi" w:cstheme="minorHAnsi"/>
            <w:spacing w:val="-1"/>
            <w:u w:val="single" w:color="0000FF"/>
          </w:rPr>
          <w:t>m</w:t>
        </w:r>
        <w:r w:rsidRPr="0099751C">
          <w:rPr>
            <w:rFonts w:asciiTheme="minorHAnsi" w:eastAsia="Calibri" w:hAnsiTheme="minorHAnsi" w:cstheme="minorHAnsi"/>
            <w:spacing w:val="1"/>
            <w:u w:val="single" w:color="0000FF"/>
          </w:rPr>
          <w:t>p</w:t>
        </w:r>
        <w:r w:rsidRPr="0099751C">
          <w:rPr>
            <w:rFonts w:asciiTheme="minorHAnsi" w:eastAsia="Calibri" w:hAnsiTheme="minorHAnsi" w:cstheme="minorHAnsi"/>
            <w:u w:val="single" w:color="0000FF"/>
          </w:rPr>
          <w:t>la</w:t>
        </w:r>
        <w:r w:rsidRPr="0099751C">
          <w:rPr>
            <w:rFonts w:asciiTheme="minorHAnsi" w:eastAsia="Calibri" w:hAnsiTheme="minorHAnsi" w:cstheme="minorHAnsi"/>
            <w:spacing w:val="1"/>
            <w:u w:val="single" w:color="0000FF"/>
          </w:rPr>
          <w:t>t</w:t>
        </w:r>
        <w:r w:rsidRPr="0099751C">
          <w:rPr>
            <w:rFonts w:asciiTheme="minorHAnsi" w:eastAsia="Calibri" w:hAnsiTheme="minorHAnsi" w:cstheme="minorHAnsi"/>
            <w:u w:val="single" w:color="0000FF"/>
          </w:rPr>
          <w:t>e</w:t>
        </w:r>
        <w:r w:rsidRPr="0099751C">
          <w:rPr>
            <w:rFonts w:asciiTheme="minorHAnsi" w:eastAsia="Calibri" w:hAnsiTheme="minorHAnsi" w:cstheme="minorHAnsi"/>
            <w:spacing w:val="-5"/>
          </w:rPr>
          <w:t xml:space="preserve"> </w:t>
        </w:r>
        <w:r w:rsidRPr="0099751C">
          <w:rPr>
            <w:rFonts w:asciiTheme="minorHAnsi" w:eastAsia="Calibri" w:hAnsiTheme="minorHAnsi" w:cstheme="minorHAnsi"/>
          </w:rPr>
          <w:t>is</w:t>
        </w:r>
      </w:hyperlink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th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1"/>
        </w:rPr>
        <w:t xml:space="preserve"> </w:t>
      </w:r>
      <w:r w:rsidRPr="0099751C">
        <w:rPr>
          <w:rFonts w:asciiTheme="minorHAnsi" w:eastAsia="Calibri" w:hAnsiTheme="minorHAnsi" w:cstheme="minorHAnsi"/>
        </w:rPr>
        <w:t>co</w:t>
      </w:r>
      <w:r w:rsidRPr="0099751C">
        <w:rPr>
          <w:rFonts w:asciiTheme="minorHAnsi" w:eastAsia="Calibri" w:hAnsiTheme="minorHAnsi" w:cstheme="minorHAnsi"/>
          <w:spacing w:val="1"/>
        </w:rPr>
        <w:t>py</w:t>
      </w:r>
      <w:r w:rsidRPr="0099751C">
        <w:rPr>
          <w:rFonts w:asciiTheme="minorHAnsi" w:eastAsia="Calibri" w:hAnsiTheme="minorHAnsi" w:cstheme="minorHAnsi"/>
        </w:rPr>
        <w:t>rig</w:t>
      </w:r>
      <w:r w:rsidRPr="0099751C">
        <w:rPr>
          <w:rFonts w:asciiTheme="minorHAnsi" w:eastAsia="Calibri" w:hAnsiTheme="minorHAnsi" w:cstheme="minorHAnsi"/>
          <w:spacing w:val="1"/>
        </w:rPr>
        <w:t>h</w:t>
      </w:r>
      <w:r w:rsidRPr="0099751C">
        <w:rPr>
          <w:rFonts w:asciiTheme="minorHAnsi" w:eastAsia="Calibri" w:hAnsiTheme="minorHAnsi" w:cstheme="minorHAnsi"/>
        </w:rPr>
        <w:t>t</w:t>
      </w:r>
      <w:r w:rsidRPr="0099751C">
        <w:rPr>
          <w:rFonts w:asciiTheme="minorHAnsi" w:eastAsia="Calibri" w:hAnsiTheme="minorHAnsi" w:cstheme="minorHAnsi"/>
          <w:spacing w:val="-7"/>
        </w:rPr>
        <w:t xml:space="preserve"> </w:t>
      </w:r>
      <w:r w:rsidRPr="0099751C">
        <w:rPr>
          <w:rFonts w:asciiTheme="minorHAnsi" w:eastAsia="Calibri" w:hAnsiTheme="minorHAnsi" w:cstheme="minorHAnsi"/>
        </w:rPr>
        <w:t>of</w:t>
      </w:r>
      <w:r w:rsidRPr="0099751C">
        <w:rPr>
          <w:rFonts w:asciiTheme="minorHAnsi" w:eastAsia="Calibri" w:hAnsiTheme="minorHAnsi" w:cstheme="minorHAnsi"/>
          <w:spacing w:val="-3"/>
        </w:rPr>
        <w:t xml:space="preserve"> </w:t>
      </w:r>
      <w:r w:rsidRPr="0099751C">
        <w:rPr>
          <w:rFonts w:asciiTheme="minorHAnsi" w:eastAsia="Calibri" w:hAnsiTheme="minorHAnsi" w:cstheme="minorHAnsi"/>
        </w:rPr>
        <w:t>D</w:t>
      </w:r>
      <w:r w:rsidRPr="0099751C">
        <w:rPr>
          <w:rFonts w:asciiTheme="minorHAnsi" w:eastAsia="Calibri" w:hAnsiTheme="minorHAnsi" w:cstheme="minorHAnsi"/>
          <w:spacing w:val="1"/>
        </w:rPr>
        <w:t>ay</w:t>
      </w:r>
      <w:r w:rsidRPr="0099751C">
        <w:rPr>
          <w:rFonts w:asciiTheme="minorHAnsi" w:eastAsia="Calibri" w:hAnsiTheme="minorHAnsi" w:cstheme="minorHAnsi"/>
        </w:rPr>
        <w:t>j</w:t>
      </w:r>
      <w:r w:rsidRPr="0099751C">
        <w:rPr>
          <w:rFonts w:asciiTheme="minorHAnsi" w:eastAsia="Calibri" w:hAnsiTheme="minorHAnsi" w:cstheme="minorHAnsi"/>
          <w:spacing w:val="1"/>
        </w:rPr>
        <w:t>o</w:t>
      </w:r>
      <w:r w:rsidRPr="0099751C">
        <w:rPr>
          <w:rFonts w:asciiTheme="minorHAnsi" w:eastAsia="Calibri" w:hAnsiTheme="minorHAnsi" w:cstheme="minorHAnsi"/>
        </w:rPr>
        <w:t>b</w:t>
      </w:r>
      <w:r w:rsidRPr="0099751C">
        <w:rPr>
          <w:rFonts w:asciiTheme="minorHAnsi" w:eastAsia="Calibri" w:hAnsiTheme="minorHAnsi" w:cstheme="minorHAnsi"/>
          <w:spacing w:val="-5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L</w:t>
      </w:r>
      <w:r w:rsidRPr="0099751C">
        <w:rPr>
          <w:rFonts w:asciiTheme="minorHAnsi" w:eastAsia="Calibri" w:hAnsiTheme="minorHAnsi" w:cstheme="minorHAnsi"/>
        </w:rPr>
        <w:t>td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</w:rPr>
        <w:t>2012.</w:t>
      </w:r>
      <w:r w:rsidRPr="0099751C">
        <w:rPr>
          <w:rFonts w:asciiTheme="minorHAnsi" w:eastAsia="Calibri" w:hAnsiTheme="minorHAnsi" w:cstheme="minorHAnsi"/>
          <w:spacing w:val="-5"/>
        </w:rPr>
        <w:t xml:space="preserve"> </w:t>
      </w:r>
      <w:r w:rsidRPr="0099751C">
        <w:rPr>
          <w:rFonts w:asciiTheme="minorHAnsi" w:eastAsia="Calibri" w:hAnsiTheme="minorHAnsi" w:cstheme="minorHAnsi"/>
        </w:rPr>
        <w:t>Jo</w:t>
      </w:r>
      <w:r w:rsidRPr="0099751C">
        <w:rPr>
          <w:rFonts w:asciiTheme="minorHAnsi" w:eastAsia="Calibri" w:hAnsiTheme="minorHAnsi" w:cstheme="minorHAnsi"/>
          <w:spacing w:val="1"/>
        </w:rPr>
        <w:t>b</w:t>
      </w:r>
      <w:r w:rsidRPr="0099751C">
        <w:rPr>
          <w:rFonts w:asciiTheme="minorHAnsi" w:eastAsia="Calibri" w:hAnsiTheme="minorHAnsi" w:cstheme="minorHAnsi"/>
          <w:spacing w:val="-1"/>
        </w:rPr>
        <w:t>se</w:t>
      </w:r>
      <w:r w:rsidRPr="0099751C">
        <w:rPr>
          <w:rFonts w:asciiTheme="minorHAnsi" w:eastAsia="Calibri" w:hAnsiTheme="minorHAnsi" w:cstheme="minorHAnsi"/>
          <w:spacing w:val="1"/>
        </w:rPr>
        <w:t>e</w:t>
      </w:r>
      <w:r w:rsidRPr="0099751C">
        <w:rPr>
          <w:rFonts w:asciiTheme="minorHAnsi" w:eastAsia="Calibri" w:hAnsiTheme="minorHAnsi" w:cstheme="minorHAnsi"/>
        </w:rPr>
        <w:t>kers</w:t>
      </w:r>
      <w:r w:rsidRPr="0099751C">
        <w:rPr>
          <w:rFonts w:asciiTheme="minorHAnsi" w:eastAsia="Calibri" w:hAnsiTheme="minorHAnsi" w:cstheme="minorHAnsi"/>
          <w:spacing w:val="-10"/>
        </w:rPr>
        <w:t xml:space="preserve"> </w:t>
      </w:r>
      <w:r w:rsidRPr="0099751C">
        <w:rPr>
          <w:rFonts w:asciiTheme="minorHAnsi" w:eastAsia="Calibri" w:hAnsiTheme="minorHAnsi" w:cstheme="minorHAnsi"/>
        </w:rPr>
        <w:t>may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d</w:t>
      </w:r>
      <w:r w:rsidRPr="0099751C">
        <w:rPr>
          <w:rFonts w:asciiTheme="minorHAnsi" w:eastAsia="Calibri" w:hAnsiTheme="minorHAnsi" w:cstheme="minorHAnsi"/>
        </w:rPr>
        <w:t>o</w:t>
      </w:r>
      <w:r w:rsidRPr="0099751C">
        <w:rPr>
          <w:rFonts w:asciiTheme="minorHAnsi" w:eastAsia="Calibri" w:hAnsiTheme="minorHAnsi" w:cstheme="minorHAnsi"/>
          <w:spacing w:val="-1"/>
        </w:rPr>
        <w:t>w</w:t>
      </w:r>
      <w:r w:rsidRPr="0099751C">
        <w:rPr>
          <w:rFonts w:asciiTheme="minorHAnsi" w:eastAsia="Calibri" w:hAnsiTheme="minorHAnsi" w:cstheme="minorHAnsi"/>
          <w:spacing w:val="1"/>
        </w:rPr>
        <w:t>n</w:t>
      </w:r>
      <w:r w:rsidRPr="0099751C">
        <w:rPr>
          <w:rFonts w:asciiTheme="minorHAnsi" w:eastAsia="Calibri" w:hAnsiTheme="minorHAnsi" w:cstheme="minorHAnsi"/>
        </w:rPr>
        <w:t>lo</w:t>
      </w:r>
      <w:r w:rsidRPr="0099751C">
        <w:rPr>
          <w:rFonts w:asciiTheme="minorHAnsi" w:eastAsia="Calibri" w:hAnsiTheme="minorHAnsi" w:cstheme="minorHAnsi"/>
          <w:spacing w:val="1"/>
        </w:rPr>
        <w:t>a</w:t>
      </w:r>
      <w:r w:rsidRPr="0099751C">
        <w:rPr>
          <w:rFonts w:asciiTheme="minorHAnsi" w:eastAsia="Calibri" w:hAnsiTheme="minorHAnsi" w:cstheme="minorHAnsi"/>
        </w:rPr>
        <w:t>d</w:t>
      </w:r>
      <w:r w:rsidRPr="0099751C">
        <w:rPr>
          <w:rFonts w:asciiTheme="minorHAnsi" w:eastAsia="Calibri" w:hAnsiTheme="minorHAnsi" w:cstheme="minorHAnsi"/>
          <w:spacing w:val="-7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an</w:t>
      </w:r>
      <w:r w:rsidRPr="0099751C">
        <w:rPr>
          <w:rFonts w:asciiTheme="minorHAnsi" w:eastAsia="Calibri" w:hAnsiTheme="minorHAnsi" w:cstheme="minorHAnsi"/>
        </w:rPr>
        <w:t>d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u</w:t>
      </w:r>
      <w:r w:rsidRPr="0099751C">
        <w:rPr>
          <w:rFonts w:asciiTheme="minorHAnsi" w:eastAsia="Calibri" w:hAnsiTheme="minorHAnsi" w:cstheme="minorHAnsi"/>
          <w:spacing w:val="-1"/>
        </w:rPr>
        <w:t>s</w:t>
      </w:r>
      <w:r w:rsidRPr="0099751C">
        <w:rPr>
          <w:rFonts w:asciiTheme="minorHAnsi" w:eastAsia="Calibri" w:hAnsiTheme="minorHAnsi" w:cstheme="minorHAnsi"/>
        </w:rPr>
        <w:t>e t</w:t>
      </w:r>
      <w:r w:rsidRPr="0099751C">
        <w:rPr>
          <w:rFonts w:asciiTheme="minorHAnsi" w:eastAsia="Calibri" w:hAnsiTheme="minorHAnsi" w:cstheme="minorHAnsi"/>
          <w:spacing w:val="1"/>
        </w:rPr>
        <w:t>h</w:t>
      </w:r>
      <w:r w:rsidRPr="0099751C">
        <w:rPr>
          <w:rFonts w:asciiTheme="minorHAnsi" w:eastAsia="Calibri" w:hAnsiTheme="minorHAnsi" w:cstheme="minorHAnsi"/>
        </w:rPr>
        <w:t>is</w:t>
      </w:r>
      <w:r w:rsidRPr="0099751C">
        <w:rPr>
          <w:rFonts w:asciiTheme="minorHAnsi" w:eastAsia="Calibri" w:hAnsiTheme="minorHAnsi" w:cstheme="minorHAnsi"/>
          <w:spacing w:val="-4"/>
        </w:rPr>
        <w:t xml:space="preserve"> </w:t>
      </w:r>
      <w:r w:rsidRPr="0099751C">
        <w:rPr>
          <w:rFonts w:asciiTheme="minorHAnsi" w:eastAsia="Calibri" w:hAnsiTheme="minorHAnsi" w:cstheme="minorHAnsi"/>
        </w:rPr>
        <w:t>exam</w:t>
      </w:r>
      <w:r w:rsidRPr="0099751C">
        <w:rPr>
          <w:rFonts w:asciiTheme="minorHAnsi" w:eastAsia="Calibri" w:hAnsiTheme="minorHAnsi" w:cstheme="minorHAnsi"/>
          <w:spacing w:val="1"/>
        </w:rPr>
        <w:t>p</w:t>
      </w:r>
      <w:r w:rsidRPr="0099751C">
        <w:rPr>
          <w:rFonts w:asciiTheme="minorHAnsi" w:eastAsia="Calibri" w:hAnsiTheme="minorHAnsi" w:cstheme="minorHAnsi"/>
          <w:spacing w:val="2"/>
        </w:rPr>
        <w:t>l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8"/>
        </w:rPr>
        <w:t xml:space="preserve"> </w:t>
      </w:r>
      <w:r w:rsidRPr="0099751C">
        <w:rPr>
          <w:rFonts w:asciiTheme="minorHAnsi" w:eastAsia="Calibri" w:hAnsiTheme="minorHAnsi" w:cstheme="minorHAnsi"/>
        </w:rPr>
        <w:t>for</w:t>
      </w:r>
      <w:r w:rsidRPr="0099751C">
        <w:rPr>
          <w:rFonts w:asciiTheme="minorHAnsi" w:eastAsia="Calibri" w:hAnsiTheme="minorHAnsi" w:cstheme="minorHAnsi"/>
          <w:spacing w:val="-1"/>
        </w:rPr>
        <w:t xml:space="preserve"> </w:t>
      </w:r>
      <w:r w:rsidRPr="0099751C">
        <w:rPr>
          <w:rFonts w:asciiTheme="minorHAnsi" w:eastAsia="Calibri" w:hAnsiTheme="minorHAnsi" w:cstheme="minorHAnsi"/>
        </w:rPr>
        <w:t>t</w:t>
      </w:r>
      <w:r w:rsidRPr="0099751C">
        <w:rPr>
          <w:rFonts w:asciiTheme="minorHAnsi" w:eastAsia="Calibri" w:hAnsiTheme="minorHAnsi" w:cstheme="minorHAnsi"/>
          <w:spacing w:val="1"/>
        </w:rPr>
        <w:t>h</w:t>
      </w:r>
      <w:r w:rsidRPr="0099751C">
        <w:rPr>
          <w:rFonts w:asciiTheme="minorHAnsi" w:eastAsia="Calibri" w:hAnsiTheme="minorHAnsi" w:cstheme="minorHAnsi"/>
          <w:spacing w:val="-1"/>
        </w:rPr>
        <w:t>e</w:t>
      </w:r>
      <w:r w:rsidRPr="0099751C">
        <w:rPr>
          <w:rFonts w:asciiTheme="minorHAnsi" w:eastAsia="Calibri" w:hAnsiTheme="minorHAnsi" w:cstheme="minorHAnsi"/>
        </w:rPr>
        <w:t>ir</w:t>
      </w:r>
      <w:r w:rsidRPr="0099751C">
        <w:rPr>
          <w:rFonts w:asciiTheme="minorHAnsi" w:eastAsia="Calibri" w:hAnsiTheme="minorHAnsi" w:cstheme="minorHAnsi"/>
          <w:spacing w:val="-4"/>
        </w:rPr>
        <w:t xml:space="preserve"> </w:t>
      </w:r>
      <w:r w:rsidRPr="0099751C">
        <w:rPr>
          <w:rFonts w:asciiTheme="minorHAnsi" w:eastAsia="Calibri" w:hAnsiTheme="minorHAnsi" w:cstheme="minorHAnsi"/>
          <w:spacing w:val="3"/>
        </w:rPr>
        <w:t>o</w:t>
      </w:r>
      <w:r w:rsidRPr="0099751C">
        <w:rPr>
          <w:rFonts w:asciiTheme="minorHAnsi" w:eastAsia="Calibri" w:hAnsiTheme="minorHAnsi" w:cstheme="minorHAnsi"/>
          <w:spacing w:val="-1"/>
        </w:rPr>
        <w:t>w</w:t>
      </w:r>
      <w:r w:rsidRPr="0099751C">
        <w:rPr>
          <w:rFonts w:asciiTheme="minorHAnsi" w:eastAsia="Calibri" w:hAnsiTheme="minorHAnsi" w:cstheme="minorHAnsi"/>
        </w:rPr>
        <w:t>n</w:t>
      </w:r>
      <w:r w:rsidRPr="0099751C">
        <w:rPr>
          <w:rFonts w:asciiTheme="minorHAnsi" w:eastAsia="Calibri" w:hAnsiTheme="minorHAnsi" w:cstheme="minorHAnsi"/>
          <w:spacing w:val="-3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p</w:t>
      </w:r>
      <w:r w:rsidRPr="0099751C">
        <w:rPr>
          <w:rFonts w:asciiTheme="minorHAnsi" w:eastAsia="Calibri" w:hAnsiTheme="minorHAnsi" w:cstheme="minorHAnsi"/>
          <w:spacing w:val="-1"/>
        </w:rPr>
        <w:t>e</w:t>
      </w:r>
      <w:r w:rsidRPr="0099751C">
        <w:rPr>
          <w:rFonts w:asciiTheme="minorHAnsi" w:eastAsia="Calibri" w:hAnsiTheme="minorHAnsi" w:cstheme="minorHAnsi"/>
        </w:rPr>
        <w:t>r</w:t>
      </w:r>
      <w:r w:rsidRPr="0099751C">
        <w:rPr>
          <w:rFonts w:asciiTheme="minorHAnsi" w:eastAsia="Calibri" w:hAnsiTheme="minorHAnsi" w:cstheme="minorHAnsi"/>
          <w:spacing w:val="-1"/>
        </w:rPr>
        <w:t>s</w:t>
      </w:r>
      <w:r w:rsidRPr="0099751C">
        <w:rPr>
          <w:rFonts w:asciiTheme="minorHAnsi" w:eastAsia="Calibri" w:hAnsiTheme="minorHAnsi" w:cstheme="minorHAnsi"/>
        </w:rPr>
        <w:t>o</w:t>
      </w:r>
      <w:r w:rsidRPr="0099751C">
        <w:rPr>
          <w:rFonts w:asciiTheme="minorHAnsi" w:eastAsia="Calibri" w:hAnsiTheme="minorHAnsi" w:cstheme="minorHAnsi"/>
          <w:spacing w:val="1"/>
        </w:rPr>
        <w:t>n</w:t>
      </w:r>
      <w:r w:rsidRPr="0099751C">
        <w:rPr>
          <w:rFonts w:asciiTheme="minorHAnsi" w:eastAsia="Calibri" w:hAnsiTheme="minorHAnsi" w:cstheme="minorHAnsi"/>
        </w:rPr>
        <w:t>al</w:t>
      </w:r>
      <w:r w:rsidRPr="0099751C">
        <w:rPr>
          <w:rFonts w:asciiTheme="minorHAnsi" w:eastAsia="Calibri" w:hAnsiTheme="minorHAnsi" w:cstheme="minorHAnsi"/>
          <w:spacing w:val="-6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u</w:t>
      </w:r>
      <w:r w:rsidRPr="0099751C">
        <w:rPr>
          <w:rFonts w:asciiTheme="minorHAnsi" w:eastAsia="Calibri" w:hAnsiTheme="minorHAnsi" w:cstheme="minorHAnsi"/>
          <w:spacing w:val="-1"/>
        </w:rPr>
        <w:t>s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4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t</w:t>
      </w:r>
      <w:r w:rsidRPr="0099751C">
        <w:rPr>
          <w:rFonts w:asciiTheme="minorHAnsi" w:eastAsia="Calibri" w:hAnsiTheme="minorHAnsi" w:cstheme="minorHAnsi"/>
        </w:rPr>
        <w:t>o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h</w:t>
      </w:r>
      <w:r w:rsidRPr="0099751C">
        <w:rPr>
          <w:rFonts w:asciiTheme="minorHAnsi" w:eastAsia="Calibri" w:hAnsiTheme="minorHAnsi" w:cstheme="minorHAnsi"/>
          <w:spacing w:val="-1"/>
        </w:rPr>
        <w:t>e</w:t>
      </w:r>
      <w:r w:rsidRPr="0099751C">
        <w:rPr>
          <w:rFonts w:asciiTheme="minorHAnsi" w:eastAsia="Calibri" w:hAnsiTheme="minorHAnsi" w:cstheme="minorHAnsi"/>
        </w:rPr>
        <w:t>lp</w:t>
      </w:r>
      <w:r w:rsidRPr="0099751C">
        <w:rPr>
          <w:rFonts w:asciiTheme="minorHAnsi" w:eastAsia="Calibri" w:hAnsiTheme="minorHAnsi" w:cstheme="minorHAnsi"/>
          <w:spacing w:val="-4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th</w:t>
      </w:r>
      <w:r w:rsidRPr="0099751C">
        <w:rPr>
          <w:rFonts w:asciiTheme="minorHAnsi" w:eastAsia="Calibri" w:hAnsiTheme="minorHAnsi" w:cstheme="minorHAnsi"/>
          <w:spacing w:val="-1"/>
        </w:rPr>
        <w:t>e</w:t>
      </w:r>
      <w:r w:rsidRPr="0099751C">
        <w:rPr>
          <w:rFonts w:asciiTheme="minorHAnsi" w:eastAsia="Calibri" w:hAnsiTheme="minorHAnsi" w:cstheme="minorHAnsi"/>
        </w:rPr>
        <w:t>m</w:t>
      </w:r>
      <w:r w:rsidRPr="0099751C">
        <w:rPr>
          <w:rFonts w:asciiTheme="minorHAnsi" w:eastAsia="Calibri" w:hAnsiTheme="minorHAnsi" w:cstheme="minorHAnsi"/>
          <w:spacing w:val="-5"/>
        </w:rPr>
        <w:t xml:space="preserve"> </w:t>
      </w:r>
      <w:r w:rsidRPr="0099751C">
        <w:rPr>
          <w:rFonts w:asciiTheme="minorHAnsi" w:eastAsia="Calibri" w:hAnsiTheme="minorHAnsi" w:cstheme="minorHAnsi"/>
          <w:spacing w:val="3"/>
        </w:rPr>
        <w:t>c</w:t>
      </w:r>
      <w:r w:rsidRPr="0099751C">
        <w:rPr>
          <w:rFonts w:asciiTheme="minorHAnsi" w:eastAsia="Calibri" w:hAnsiTheme="minorHAnsi" w:cstheme="minorHAnsi"/>
        </w:rPr>
        <w:t>r</w:t>
      </w:r>
      <w:r w:rsidRPr="0099751C">
        <w:rPr>
          <w:rFonts w:asciiTheme="minorHAnsi" w:eastAsia="Calibri" w:hAnsiTheme="minorHAnsi" w:cstheme="minorHAnsi"/>
          <w:spacing w:val="-1"/>
        </w:rPr>
        <w:t>e</w:t>
      </w:r>
      <w:r w:rsidRPr="0099751C">
        <w:rPr>
          <w:rFonts w:asciiTheme="minorHAnsi" w:eastAsia="Calibri" w:hAnsiTheme="minorHAnsi" w:cstheme="minorHAnsi"/>
        </w:rPr>
        <w:t>a</w:t>
      </w:r>
      <w:r w:rsidRPr="0099751C">
        <w:rPr>
          <w:rFonts w:asciiTheme="minorHAnsi" w:eastAsia="Calibri" w:hAnsiTheme="minorHAnsi" w:cstheme="minorHAnsi"/>
          <w:spacing w:val="3"/>
        </w:rPr>
        <w:t>t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6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t</w:t>
      </w:r>
      <w:r w:rsidRPr="0099751C">
        <w:rPr>
          <w:rFonts w:asciiTheme="minorHAnsi" w:eastAsia="Calibri" w:hAnsiTheme="minorHAnsi" w:cstheme="minorHAnsi"/>
          <w:spacing w:val="1"/>
        </w:rPr>
        <w:t>h</w:t>
      </w:r>
      <w:r w:rsidRPr="0099751C">
        <w:rPr>
          <w:rFonts w:asciiTheme="minorHAnsi" w:eastAsia="Calibri" w:hAnsiTheme="minorHAnsi" w:cstheme="minorHAnsi"/>
          <w:spacing w:val="-1"/>
        </w:rPr>
        <w:t>e</w:t>
      </w:r>
      <w:r w:rsidRPr="0099751C">
        <w:rPr>
          <w:rFonts w:asciiTheme="minorHAnsi" w:eastAsia="Calibri" w:hAnsiTheme="minorHAnsi" w:cstheme="minorHAnsi"/>
        </w:rPr>
        <w:t>ir</w:t>
      </w:r>
      <w:r w:rsidRPr="0099751C">
        <w:rPr>
          <w:rFonts w:asciiTheme="minorHAnsi" w:eastAsia="Calibri" w:hAnsiTheme="minorHAnsi" w:cstheme="minorHAnsi"/>
          <w:spacing w:val="-4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o</w:t>
      </w:r>
      <w:r w:rsidRPr="0099751C">
        <w:rPr>
          <w:rFonts w:asciiTheme="minorHAnsi" w:eastAsia="Calibri" w:hAnsiTheme="minorHAnsi" w:cstheme="minorHAnsi"/>
          <w:spacing w:val="-1"/>
        </w:rPr>
        <w:t>w</w:t>
      </w:r>
      <w:r w:rsidRPr="0099751C">
        <w:rPr>
          <w:rFonts w:asciiTheme="minorHAnsi" w:eastAsia="Calibri" w:hAnsiTheme="minorHAnsi" w:cstheme="minorHAnsi"/>
        </w:rPr>
        <w:t>n</w:t>
      </w:r>
      <w:r w:rsidRPr="0099751C">
        <w:rPr>
          <w:rFonts w:asciiTheme="minorHAnsi" w:eastAsia="Calibri" w:hAnsiTheme="minorHAnsi" w:cstheme="minorHAnsi"/>
          <w:spacing w:val="-3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un</w:t>
      </w:r>
      <w:r w:rsidRPr="0099751C">
        <w:rPr>
          <w:rFonts w:asciiTheme="minorHAnsi" w:eastAsia="Calibri" w:hAnsiTheme="minorHAnsi" w:cstheme="minorHAnsi"/>
        </w:rPr>
        <w:t>i</w:t>
      </w:r>
      <w:r w:rsidRPr="0099751C">
        <w:rPr>
          <w:rFonts w:asciiTheme="minorHAnsi" w:eastAsia="Calibri" w:hAnsiTheme="minorHAnsi" w:cstheme="minorHAnsi"/>
          <w:spacing w:val="1"/>
        </w:rPr>
        <w:t>qu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7"/>
        </w:rPr>
        <w:t xml:space="preserve"> </w:t>
      </w:r>
      <w:r w:rsidRPr="0099751C">
        <w:rPr>
          <w:rFonts w:asciiTheme="minorHAnsi" w:eastAsia="Calibri" w:hAnsiTheme="minorHAnsi" w:cstheme="minorHAnsi"/>
        </w:rPr>
        <w:t>r</w:t>
      </w:r>
      <w:r w:rsidRPr="0099751C">
        <w:rPr>
          <w:rFonts w:asciiTheme="minorHAnsi" w:eastAsia="Calibri" w:hAnsiTheme="minorHAnsi" w:cstheme="minorHAnsi"/>
          <w:spacing w:val="-1"/>
        </w:rPr>
        <w:t>es</w:t>
      </w:r>
      <w:r w:rsidRPr="0099751C">
        <w:rPr>
          <w:rFonts w:asciiTheme="minorHAnsi" w:eastAsia="Calibri" w:hAnsiTheme="minorHAnsi" w:cstheme="minorHAnsi"/>
          <w:spacing w:val="3"/>
        </w:rPr>
        <w:t>u</w:t>
      </w:r>
      <w:r w:rsidRPr="0099751C">
        <w:rPr>
          <w:rFonts w:asciiTheme="minorHAnsi" w:eastAsia="Calibri" w:hAnsiTheme="minorHAnsi" w:cstheme="minorHAnsi"/>
          <w:spacing w:val="-1"/>
        </w:rPr>
        <w:t>me</w:t>
      </w:r>
      <w:r w:rsidRPr="0099751C">
        <w:rPr>
          <w:rFonts w:asciiTheme="minorHAnsi" w:eastAsia="Calibri" w:hAnsiTheme="minorHAnsi" w:cstheme="minorHAnsi"/>
        </w:rPr>
        <w:t>.</w:t>
      </w:r>
      <w:r w:rsidRPr="0099751C">
        <w:rPr>
          <w:rFonts w:asciiTheme="minorHAnsi" w:eastAsia="Calibri" w:hAnsiTheme="minorHAnsi" w:cstheme="minorHAnsi"/>
          <w:spacing w:val="-4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Y</w:t>
      </w:r>
      <w:r w:rsidRPr="0099751C">
        <w:rPr>
          <w:rFonts w:asciiTheme="minorHAnsi" w:eastAsia="Calibri" w:hAnsiTheme="minorHAnsi" w:cstheme="minorHAnsi"/>
        </w:rPr>
        <w:t>ou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a</w:t>
      </w:r>
      <w:r w:rsidRPr="0099751C">
        <w:rPr>
          <w:rFonts w:asciiTheme="minorHAnsi" w:eastAsia="Calibri" w:hAnsiTheme="minorHAnsi" w:cstheme="minorHAnsi"/>
        </w:rPr>
        <w:t>re</w:t>
      </w:r>
      <w:r w:rsidRPr="0099751C">
        <w:rPr>
          <w:rFonts w:asciiTheme="minorHAnsi" w:eastAsia="Calibri" w:hAnsiTheme="minorHAnsi" w:cstheme="minorHAnsi"/>
          <w:spacing w:val="-4"/>
        </w:rPr>
        <w:t xml:space="preserve"> </w:t>
      </w:r>
      <w:r w:rsidRPr="0099751C">
        <w:rPr>
          <w:rFonts w:asciiTheme="minorHAnsi" w:eastAsia="Calibri" w:hAnsiTheme="minorHAnsi" w:cstheme="minorHAnsi"/>
        </w:rPr>
        <w:t>mo</w:t>
      </w:r>
      <w:r w:rsidRPr="0099751C">
        <w:rPr>
          <w:rFonts w:asciiTheme="minorHAnsi" w:eastAsia="Calibri" w:hAnsiTheme="minorHAnsi" w:cstheme="minorHAnsi"/>
          <w:spacing w:val="-1"/>
        </w:rPr>
        <w:t>s</w:t>
      </w:r>
      <w:r w:rsidRPr="0099751C">
        <w:rPr>
          <w:rFonts w:asciiTheme="minorHAnsi" w:eastAsia="Calibri" w:hAnsiTheme="minorHAnsi" w:cstheme="minorHAnsi"/>
        </w:rPr>
        <w:t>t</w:t>
      </w:r>
      <w:r w:rsidRPr="0099751C">
        <w:rPr>
          <w:rFonts w:asciiTheme="minorHAnsi" w:eastAsia="Calibri" w:hAnsiTheme="minorHAnsi" w:cstheme="minorHAnsi"/>
          <w:spacing w:val="-3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w</w:t>
      </w:r>
      <w:r w:rsidRPr="0099751C">
        <w:rPr>
          <w:rFonts w:asciiTheme="minorHAnsi" w:eastAsia="Calibri" w:hAnsiTheme="minorHAnsi" w:cstheme="minorHAnsi"/>
          <w:spacing w:val="-1"/>
        </w:rPr>
        <w:t>e</w:t>
      </w:r>
      <w:r w:rsidRPr="0099751C">
        <w:rPr>
          <w:rFonts w:asciiTheme="minorHAnsi" w:eastAsia="Calibri" w:hAnsiTheme="minorHAnsi" w:cstheme="minorHAnsi"/>
        </w:rPr>
        <w:t>lc</w:t>
      </w:r>
      <w:r w:rsidRPr="0099751C">
        <w:rPr>
          <w:rFonts w:asciiTheme="minorHAnsi" w:eastAsia="Calibri" w:hAnsiTheme="minorHAnsi" w:cstheme="minorHAnsi"/>
          <w:spacing w:val="2"/>
        </w:rPr>
        <w:t>o</w:t>
      </w:r>
      <w:r w:rsidRPr="0099751C">
        <w:rPr>
          <w:rFonts w:asciiTheme="minorHAnsi" w:eastAsia="Calibri" w:hAnsiTheme="minorHAnsi" w:cstheme="minorHAnsi"/>
          <w:spacing w:val="-1"/>
        </w:rPr>
        <w:t>m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t</w:t>
      </w:r>
      <w:r w:rsidRPr="0099751C">
        <w:rPr>
          <w:rFonts w:asciiTheme="minorHAnsi" w:eastAsia="Calibri" w:hAnsiTheme="minorHAnsi" w:cstheme="minorHAnsi"/>
        </w:rPr>
        <w:t>o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</w:rPr>
        <w:t>li</w:t>
      </w:r>
      <w:r w:rsidRPr="0099751C">
        <w:rPr>
          <w:rFonts w:asciiTheme="minorHAnsi" w:eastAsia="Calibri" w:hAnsiTheme="minorHAnsi" w:cstheme="minorHAnsi"/>
          <w:spacing w:val="1"/>
        </w:rPr>
        <w:t>n</w:t>
      </w:r>
      <w:r w:rsidRPr="0099751C">
        <w:rPr>
          <w:rFonts w:asciiTheme="minorHAnsi" w:eastAsia="Calibri" w:hAnsiTheme="minorHAnsi" w:cstheme="minorHAnsi"/>
        </w:rPr>
        <w:t>k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</w:rPr>
        <w:t>to a</w:t>
      </w:r>
      <w:r w:rsidRPr="0099751C">
        <w:rPr>
          <w:rFonts w:asciiTheme="minorHAnsi" w:eastAsia="Calibri" w:hAnsiTheme="minorHAnsi" w:cstheme="minorHAnsi"/>
          <w:spacing w:val="1"/>
        </w:rPr>
        <w:t>n</w:t>
      </w:r>
      <w:r w:rsidRPr="0099751C">
        <w:rPr>
          <w:rFonts w:asciiTheme="minorHAnsi" w:eastAsia="Calibri" w:hAnsiTheme="minorHAnsi" w:cstheme="minorHAnsi"/>
        </w:rPr>
        <w:t>y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p</w:t>
      </w:r>
      <w:r w:rsidRPr="0099751C">
        <w:rPr>
          <w:rFonts w:asciiTheme="minorHAnsi" w:eastAsia="Calibri" w:hAnsiTheme="minorHAnsi" w:cstheme="minorHAnsi"/>
        </w:rPr>
        <w:t>age</w:t>
      </w:r>
      <w:r w:rsidRPr="0099751C">
        <w:rPr>
          <w:rFonts w:asciiTheme="minorHAnsi" w:eastAsia="Calibri" w:hAnsiTheme="minorHAnsi" w:cstheme="minorHAnsi"/>
          <w:spacing w:val="-4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o</w:t>
      </w:r>
      <w:r w:rsidRPr="0099751C">
        <w:rPr>
          <w:rFonts w:asciiTheme="minorHAnsi" w:eastAsia="Calibri" w:hAnsiTheme="minorHAnsi" w:cstheme="minorHAnsi"/>
        </w:rPr>
        <w:t>n</w:t>
      </w:r>
      <w:r w:rsidRPr="0099751C">
        <w:rPr>
          <w:rFonts w:asciiTheme="minorHAnsi" w:eastAsia="Calibri" w:hAnsiTheme="minorHAnsi" w:cstheme="minorHAnsi"/>
          <w:spacing w:val="-1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ou</w:t>
      </w:r>
      <w:r w:rsidRPr="0099751C">
        <w:rPr>
          <w:rFonts w:asciiTheme="minorHAnsi" w:eastAsia="Calibri" w:hAnsiTheme="minorHAnsi" w:cstheme="minorHAnsi"/>
        </w:rPr>
        <w:t>r</w:t>
      </w:r>
      <w:r w:rsidRPr="0099751C">
        <w:rPr>
          <w:rFonts w:asciiTheme="minorHAnsi" w:eastAsia="Calibri" w:hAnsiTheme="minorHAnsi" w:cstheme="minorHAnsi"/>
          <w:spacing w:val="-3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</w:rPr>
        <w:t>s</w:t>
      </w:r>
      <w:r w:rsidRPr="0099751C">
        <w:rPr>
          <w:rFonts w:asciiTheme="minorHAnsi" w:eastAsia="Calibri" w:hAnsiTheme="minorHAnsi" w:cstheme="minorHAnsi"/>
        </w:rPr>
        <w:t>ite</w:t>
      </w:r>
      <w:r w:rsidRPr="0099751C">
        <w:rPr>
          <w:rFonts w:asciiTheme="minorHAnsi" w:eastAsia="Calibri" w:hAnsiTheme="minorHAnsi" w:cstheme="minorHAnsi"/>
          <w:spacing w:val="-3"/>
        </w:rPr>
        <w:t xml:space="preserve"> </w:t>
      </w:r>
      <w:r w:rsidRPr="0099751C">
        <w:rPr>
          <w:rFonts w:asciiTheme="minorHAnsi" w:eastAsia="Calibri" w:hAnsiTheme="minorHAnsi" w:cstheme="minorHAnsi"/>
          <w:spacing w:val="-43"/>
        </w:rPr>
        <w:t xml:space="preserve"> </w:t>
      </w:r>
      <w:hyperlink r:id="rId12">
        <w:r w:rsidRPr="0099751C">
          <w:rPr>
            <w:rFonts w:asciiTheme="minorHAnsi" w:eastAsia="Calibri" w:hAnsiTheme="minorHAnsi" w:cstheme="minorHAnsi"/>
            <w:spacing w:val="-1"/>
            <w:u w:val="single" w:color="0000FF"/>
          </w:rPr>
          <w:t>www</w:t>
        </w:r>
        <w:r w:rsidRPr="0099751C">
          <w:rPr>
            <w:rFonts w:asciiTheme="minorHAnsi" w:eastAsia="Calibri" w:hAnsiTheme="minorHAnsi" w:cstheme="minorHAnsi"/>
            <w:u w:val="single" w:color="0000FF"/>
          </w:rPr>
          <w:t>.</w:t>
        </w:r>
        <w:r w:rsidRPr="0099751C">
          <w:rPr>
            <w:rFonts w:asciiTheme="minorHAnsi" w:eastAsia="Calibri" w:hAnsiTheme="minorHAnsi" w:cstheme="minorHAnsi"/>
            <w:spacing w:val="1"/>
            <w:u w:val="single" w:color="0000FF"/>
          </w:rPr>
          <w:t>d</w:t>
        </w:r>
        <w:r w:rsidRPr="0099751C">
          <w:rPr>
            <w:rFonts w:asciiTheme="minorHAnsi" w:eastAsia="Calibri" w:hAnsiTheme="minorHAnsi" w:cstheme="minorHAnsi"/>
            <w:spacing w:val="3"/>
            <w:u w:val="single" w:color="0000FF"/>
          </w:rPr>
          <w:t>a</w:t>
        </w:r>
        <w:r w:rsidRPr="0099751C">
          <w:rPr>
            <w:rFonts w:asciiTheme="minorHAnsi" w:eastAsia="Calibri" w:hAnsiTheme="minorHAnsi" w:cstheme="minorHAnsi"/>
            <w:spacing w:val="1"/>
            <w:u w:val="single" w:color="0000FF"/>
          </w:rPr>
          <w:t>y</w:t>
        </w:r>
        <w:r w:rsidRPr="0099751C">
          <w:rPr>
            <w:rFonts w:asciiTheme="minorHAnsi" w:eastAsia="Calibri" w:hAnsiTheme="minorHAnsi" w:cstheme="minorHAnsi"/>
            <w:u w:val="single" w:color="0000FF"/>
          </w:rPr>
          <w:t>j</w:t>
        </w:r>
        <w:r w:rsidRPr="0099751C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99751C">
          <w:rPr>
            <w:rFonts w:asciiTheme="minorHAnsi" w:eastAsia="Calibri" w:hAnsiTheme="minorHAnsi" w:cstheme="minorHAnsi"/>
            <w:u w:val="single" w:color="0000FF"/>
          </w:rPr>
          <w:t>.co</w:t>
        </w:r>
        <w:r w:rsidRPr="0099751C">
          <w:rPr>
            <w:rFonts w:asciiTheme="minorHAnsi" w:eastAsia="Calibri" w:hAnsiTheme="minorHAnsi" w:cstheme="minorHAnsi"/>
            <w:spacing w:val="1"/>
            <w:u w:val="single" w:color="0000FF"/>
          </w:rPr>
          <w:t>m</w:t>
        </w:r>
        <w:r w:rsidRPr="0099751C">
          <w:rPr>
            <w:rFonts w:asciiTheme="minorHAnsi" w:eastAsia="Calibri" w:hAnsiTheme="minorHAnsi" w:cstheme="minorHAnsi"/>
          </w:rPr>
          <w:t>.</w:t>
        </w:r>
        <w:r w:rsidRPr="0099751C">
          <w:rPr>
            <w:rFonts w:asciiTheme="minorHAnsi" w:eastAsia="Calibri" w:hAnsiTheme="minorHAnsi" w:cstheme="minorHAnsi"/>
            <w:spacing w:val="-15"/>
          </w:rPr>
          <w:t xml:space="preserve"> </w:t>
        </w:r>
        <w:r w:rsidRPr="0099751C">
          <w:rPr>
            <w:rFonts w:asciiTheme="minorHAnsi" w:eastAsia="Calibri" w:hAnsiTheme="minorHAnsi" w:cstheme="minorHAnsi"/>
            <w:spacing w:val="1"/>
          </w:rPr>
          <w:t>H</w:t>
        </w:r>
      </w:hyperlink>
      <w:r w:rsidRPr="0099751C">
        <w:rPr>
          <w:rFonts w:asciiTheme="minorHAnsi" w:eastAsia="Calibri" w:hAnsiTheme="minorHAnsi" w:cstheme="minorHAnsi"/>
        </w:rPr>
        <w:t>o</w:t>
      </w:r>
      <w:r w:rsidRPr="0099751C">
        <w:rPr>
          <w:rFonts w:asciiTheme="minorHAnsi" w:eastAsia="Calibri" w:hAnsiTheme="minorHAnsi" w:cstheme="minorHAnsi"/>
          <w:spacing w:val="-1"/>
        </w:rPr>
        <w:t>w</w:t>
      </w:r>
      <w:r w:rsidRPr="0099751C">
        <w:rPr>
          <w:rFonts w:asciiTheme="minorHAnsi" w:eastAsia="Calibri" w:hAnsiTheme="minorHAnsi" w:cstheme="minorHAnsi"/>
          <w:spacing w:val="1"/>
        </w:rPr>
        <w:t>e</w:t>
      </w:r>
      <w:r w:rsidRPr="0099751C">
        <w:rPr>
          <w:rFonts w:asciiTheme="minorHAnsi" w:eastAsia="Calibri" w:hAnsiTheme="minorHAnsi" w:cstheme="minorHAnsi"/>
          <w:spacing w:val="-1"/>
        </w:rPr>
        <w:t>ve</w:t>
      </w:r>
      <w:r w:rsidRPr="0099751C">
        <w:rPr>
          <w:rFonts w:asciiTheme="minorHAnsi" w:eastAsia="Calibri" w:hAnsiTheme="minorHAnsi" w:cstheme="minorHAnsi"/>
        </w:rPr>
        <w:t>r</w:t>
      </w:r>
      <w:r w:rsidRPr="0099751C">
        <w:rPr>
          <w:rFonts w:asciiTheme="minorHAnsi" w:eastAsia="Calibri" w:hAnsiTheme="minorHAnsi" w:cstheme="minorHAnsi"/>
          <w:spacing w:val="-7"/>
        </w:rPr>
        <w:t xml:space="preserve"> </w:t>
      </w:r>
      <w:r w:rsidRPr="0099751C">
        <w:rPr>
          <w:rFonts w:asciiTheme="minorHAnsi" w:eastAsia="Calibri" w:hAnsiTheme="minorHAnsi" w:cstheme="minorHAnsi"/>
        </w:rPr>
        <w:t>t</w:t>
      </w:r>
      <w:r w:rsidRPr="0099751C">
        <w:rPr>
          <w:rFonts w:asciiTheme="minorHAnsi" w:eastAsia="Calibri" w:hAnsiTheme="minorHAnsi" w:cstheme="minorHAnsi"/>
          <w:spacing w:val="1"/>
        </w:rPr>
        <w:t>h</w:t>
      </w:r>
      <w:r w:rsidRPr="0099751C">
        <w:rPr>
          <w:rFonts w:asciiTheme="minorHAnsi" w:eastAsia="Calibri" w:hAnsiTheme="minorHAnsi" w:cstheme="minorHAnsi"/>
        </w:rPr>
        <w:t>is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</w:rPr>
        <w:t>s</w:t>
      </w:r>
      <w:r w:rsidRPr="0099751C">
        <w:rPr>
          <w:rFonts w:asciiTheme="minorHAnsi" w:eastAsia="Calibri" w:hAnsiTheme="minorHAnsi" w:cstheme="minorHAnsi"/>
        </w:rPr>
        <w:t>am</w:t>
      </w:r>
      <w:r w:rsidRPr="0099751C">
        <w:rPr>
          <w:rFonts w:asciiTheme="minorHAnsi" w:eastAsia="Calibri" w:hAnsiTheme="minorHAnsi" w:cstheme="minorHAnsi"/>
          <w:spacing w:val="1"/>
        </w:rPr>
        <w:t>p</w:t>
      </w:r>
      <w:r w:rsidRPr="0099751C">
        <w:rPr>
          <w:rFonts w:asciiTheme="minorHAnsi" w:eastAsia="Calibri" w:hAnsiTheme="minorHAnsi" w:cstheme="minorHAnsi"/>
          <w:spacing w:val="2"/>
        </w:rPr>
        <w:t>l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7"/>
        </w:rPr>
        <w:t xml:space="preserve"> </w:t>
      </w:r>
      <w:r w:rsidRPr="0099751C">
        <w:rPr>
          <w:rFonts w:asciiTheme="minorHAnsi" w:eastAsia="Calibri" w:hAnsiTheme="minorHAnsi" w:cstheme="minorHAnsi"/>
        </w:rPr>
        <w:t>m</w:t>
      </w:r>
      <w:r w:rsidRPr="0099751C">
        <w:rPr>
          <w:rFonts w:asciiTheme="minorHAnsi" w:eastAsia="Calibri" w:hAnsiTheme="minorHAnsi" w:cstheme="minorHAnsi"/>
          <w:spacing w:val="1"/>
        </w:rPr>
        <w:t>u</w:t>
      </w:r>
      <w:r w:rsidRPr="0099751C">
        <w:rPr>
          <w:rFonts w:asciiTheme="minorHAnsi" w:eastAsia="Calibri" w:hAnsiTheme="minorHAnsi" w:cstheme="minorHAnsi"/>
          <w:spacing w:val="-1"/>
        </w:rPr>
        <w:t>s</w:t>
      </w:r>
      <w:r w:rsidRPr="0099751C">
        <w:rPr>
          <w:rFonts w:asciiTheme="minorHAnsi" w:eastAsia="Calibri" w:hAnsiTheme="minorHAnsi" w:cstheme="minorHAnsi"/>
        </w:rPr>
        <w:t>t</w:t>
      </w:r>
      <w:r w:rsidRPr="0099751C">
        <w:rPr>
          <w:rFonts w:asciiTheme="minorHAnsi" w:eastAsia="Calibri" w:hAnsiTheme="minorHAnsi" w:cstheme="minorHAnsi"/>
          <w:spacing w:val="-3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n</w:t>
      </w:r>
      <w:r w:rsidRPr="0099751C">
        <w:rPr>
          <w:rFonts w:asciiTheme="minorHAnsi" w:eastAsia="Calibri" w:hAnsiTheme="minorHAnsi" w:cstheme="minorHAnsi"/>
        </w:rPr>
        <w:t>ot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b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3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d</w:t>
      </w:r>
      <w:r w:rsidRPr="0099751C">
        <w:rPr>
          <w:rFonts w:asciiTheme="minorHAnsi" w:eastAsia="Calibri" w:hAnsiTheme="minorHAnsi" w:cstheme="minorHAnsi"/>
        </w:rPr>
        <w:t>i</w:t>
      </w:r>
      <w:r w:rsidRPr="0099751C">
        <w:rPr>
          <w:rFonts w:asciiTheme="minorHAnsi" w:eastAsia="Calibri" w:hAnsiTheme="minorHAnsi" w:cstheme="minorHAnsi"/>
          <w:spacing w:val="-1"/>
        </w:rPr>
        <w:t>s</w:t>
      </w:r>
      <w:r w:rsidRPr="0099751C">
        <w:rPr>
          <w:rFonts w:asciiTheme="minorHAnsi" w:eastAsia="Calibri" w:hAnsiTheme="minorHAnsi" w:cstheme="minorHAnsi"/>
        </w:rPr>
        <w:t>tri</w:t>
      </w:r>
      <w:r w:rsidRPr="0099751C">
        <w:rPr>
          <w:rFonts w:asciiTheme="minorHAnsi" w:eastAsia="Calibri" w:hAnsiTheme="minorHAnsi" w:cstheme="minorHAnsi"/>
          <w:spacing w:val="1"/>
        </w:rPr>
        <w:t>bu</w:t>
      </w:r>
      <w:r w:rsidRPr="0099751C">
        <w:rPr>
          <w:rFonts w:asciiTheme="minorHAnsi" w:eastAsia="Calibri" w:hAnsiTheme="minorHAnsi" w:cstheme="minorHAnsi"/>
        </w:rPr>
        <w:t>ted</w:t>
      </w:r>
      <w:r w:rsidRPr="0099751C">
        <w:rPr>
          <w:rFonts w:asciiTheme="minorHAnsi" w:eastAsia="Calibri" w:hAnsiTheme="minorHAnsi" w:cstheme="minorHAnsi"/>
          <w:spacing w:val="-9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o</w:t>
      </w:r>
      <w:r w:rsidRPr="0099751C">
        <w:rPr>
          <w:rFonts w:asciiTheme="minorHAnsi" w:eastAsia="Calibri" w:hAnsiTheme="minorHAnsi" w:cstheme="minorHAnsi"/>
        </w:rPr>
        <w:t>r</w:t>
      </w:r>
      <w:r w:rsidRPr="0099751C">
        <w:rPr>
          <w:rFonts w:asciiTheme="minorHAnsi" w:eastAsia="Calibri" w:hAnsiTheme="minorHAnsi" w:cstheme="minorHAnsi"/>
          <w:spacing w:val="1"/>
        </w:rPr>
        <w:t xml:space="preserve"> </w:t>
      </w:r>
      <w:r w:rsidRPr="0099751C">
        <w:rPr>
          <w:rFonts w:asciiTheme="minorHAnsi" w:eastAsia="Calibri" w:hAnsiTheme="minorHAnsi" w:cstheme="minorHAnsi"/>
          <w:spacing w:val="-1"/>
        </w:rPr>
        <w:t>m</w:t>
      </w:r>
      <w:r w:rsidRPr="0099751C">
        <w:rPr>
          <w:rFonts w:asciiTheme="minorHAnsi" w:eastAsia="Calibri" w:hAnsiTheme="minorHAnsi" w:cstheme="minorHAnsi"/>
        </w:rPr>
        <w:t>a</w:t>
      </w:r>
      <w:r w:rsidRPr="0099751C">
        <w:rPr>
          <w:rFonts w:asciiTheme="minorHAnsi" w:eastAsia="Calibri" w:hAnsiTheme="minorHAnsi" w:cstheme="minorHAnsi"/>
          <w:spacing w:val="1"/>
        </w:rPr>
        <w:t>d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6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a</w:t>
      </w:r>
      <w:r w:rsidRPr="0099751C">
        <w:rPr>
          <w:rFonts w:asciiTheme="minorHAnsi" w:eastAsia="Calibri" w:hAnsiTheme="minorHAnsi" w:cstheme="minorHAnsi"/>
          <w:spacing w:val="-1"/>
        </w:rPr>
        <w:t>v</w:t>
      </w:r>
      <w:r w:rsidRPr="0099751C">
        <w:rPr>
          <w:rFonts w:asciiTheme="minorHAnsi" w:eastAsia="Calibri" w:hAnsiTheme="minorHAnsi" w:cstheme="minorHAnsi"/>
        </w:rPr>
        <w:t>ail</w:t>
      </w:r>
      <w:r w:rsidRPr="0099751C">
        <w:rPr>
          <w:rFonts w:asciiTheme="minorHAnsi" w:eastAsia="Calibri" w:hAnsiTheme="minorHAnsi" w:cstheme="minorHAnsi"/>
          <w:spacing w:val="1"/>
        </w:rPr>
        <w:t>ab</w:t>
      </w:r>
      <w:r w:rsidRPr="0099751C">
        <w:rPr>
          <w:rFonts w:asciiTheme="minorHAnsi" w:eastAsia="Calibri" w:hAnsiTheme="minorHAnsi" w:cstheme="minorHAnsi"/>
          <w:spacing w:val="2"/>
        </w:rPr>
        <w:t>l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o</w:t>
      </w:r>
      <w:r w:rsidRPr="0099751C">
        <w:rPr>
          <w:rFonts w:asciiTheme="minorHAnsi" w:eastAsia="Calibri" w:hAnsiTheme="minorHAnsi" w:cstheme="minorHAnsi"/>
        </w:rPr>
        <w:t>n</w:t>
      </w:r>
      <w:r w:rsidRPr="0099751C">
        <w:rPr>
          <w:rFonts w:asciiTheme="minorHAnsi" w:eastAsia="Calibri" w:hAnsiTheme="minorHAnsi" w:cstheme="minorHAnsi"/>
          <w:spacing w:val="-1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o</w:t>
      </w:r>
      <w:r w:rsidRPr="0099751C">
        <w:rPr>
          <w:rFonts w:asciiTheme="minorHAnsi" w:eastAsia="Calibri" w:hAnsiTheme="minorHAnsi" w:cstheme="minorHAnsi"/>
        </w:rPr>
        <w:t>t</w:t>
      </w:r>
      <w:r w:rsidRPr="0099751C">
        <w:rPr>
          <w:rFonts w:asciiTheme="minorHAnsi" w:eastAsia="Calibri" w:hAnsiTheme="minorHAnsi" w:cstheme="minorHAnsi"/>
          <w:spacing w:val="1"/>
        </w:rPr>
        <w:t>h</w:t>
      </w:r>
      <w:r w:rsidRPr="0099751C">
        <w:rPr>
          <w:rFonts w:asciiTheme="minorHAnsi" w:eastAsia="Calibri" w:hAnsiTheme="minorHAnsi" w:cstheme="minorHAnsi"/>
          <w:spacing w:val="-1"/>
        </w:rPr>
        <w:t>e</w:t>
      </w:r>
      <w:r w:rsidRPr="0099751C">
        <w:rPr>
          <w:rFonts w:asciiTheme="minorHAnsi" w:eastAsia="Calibri" w:hAnsiTheme="minorHAnsi" w:cstheme="minorHAnsi"/>
        </w:rPr>
        <w:t xml:space="preserve">r </w:t>
      </w:r>
      <w:r w:rsidRPr="0099751C">
        <w:rPr>
          <w:rFonts w:asciiTheme="minorHAnsi" w:eastAsia="Calibri" w:hAnsiTheme="minorHAnsi" w:cstheme="minorHAnsi"/>
          <w:spacing w:val="-1"/>
        </w:rPr>
        <w:t>we</w:t>
      </w:r>
      <w:r w:rsidRPr="0099751C">
        <w:rPr>
          <w:rFonts w:asciiTheme="minorHAnsi" w:eastAsia="Calibri" w:hAnsiTheme="minorHAnsi" w:cstheme="minorHAnsi"/>
          <w:spacing w:val="1"/>
        </w:rPr>
        <w:t>bs</w:t>
      </w:r>
      <w:r w:rsidRPr="0099751C">
        <w:rPr>
          <w:rFonts w:asciiTheme="minorHAnsi" w:eastAsia="Calibri" w:hAnsiTheme="minorHAnsi" w:cstheme="minorHAnsi"/>
        </w:rPr>
        <w:t>it</w:t>
      </w:r>
      <w:r w:rsidRPr="0099751C">
        <w:rPr>
          <w:rFonts w:asciiTheme="minorHAnsi" w:eastAsia="Calibri" w:hAnsiTheme="minorHAnsi" w:cstheme="minorHAnsi"/>
          <w:spacing w:val="2"/>
        </w:rPr>
        <w:t>e</w:t>
      </w:r>
      <w:r w:rsidRPr="0099751C">
        <w:rPr>
          <w:rFonts w:asciiTheme="minorHAnsi" w:eastAsia="Calibri" w:hAnsiTheme="minorHAnsi" w:cstheme="minorHAnsi"/>
        </w:rPr>
        <w:t>s</w:t>
      </w:r>
      <w:r w:rsidRPr="0099751C">
        <w:rPr>
          <w:rFonts w:asciiTheme="minorHAnsi" w:eastAsia="Calibri" w:hAnsiTheme="minorHAnsi" w:cstheme="minorHAnsi"/>
          <w:spacing w:val="-8"/>
        </w:rPr>
        <w:t xml:space="preserve"> </w:t>
      </w:r>
      <w:r w:rsidRPr="0099751C">
        <w:rPr>
          <w:rFonts w:asciiTheme="minorHAnsi" w:eastAsia="Calibri" w:hAnsiTheme="minorHAnsi" w:cstheme="minorHAnsi"/>
        </w:rPr>
        <w:t>wit</w:t>
      </w:r>
      <w:r w:rsidRPr="0099751C">
        <w:rPr>
          <w:rFonts w:asciiTheme="minorHAnsi" w:eastAsia="Calibri" w:hAnsiTheme="minorHAnsi" w:cstheme="minorHAnsi"/>
          <w:spacing w:val="1"/>
        </w:rPr>
        <w:t>h</w:t>
      </w:r>
      <w:r w:rsidRPr="0099751C">
        <w:rPr>
          <w:rFonts w:asciiTheme="minorHAnsi" w:eastAsia="Calibri" w:hAnsiTheme="minorHAnsi" w:cstheme="minorHAnsi"/>
        </w:rPr>
        <w:t>o</w:t>
      </w:r>
      <w:r w:rsidRPr="0099751C">
        <w:rPr>
          <w:rFonts w:asciiTheme="minorHAnsi" w:eastAsia="Calibri" w:hAnsiTheme="minorHAnsi" w:cstheme="minorHAnsi"/>
          <w:spacing w:val="1"/>
        </w:rPr>
        <w:t>u</w:t>
      </w:r>
      <w:r w:rsidRPr="0099751C">
        <w:rPr>
          <w:rFonts w:asciiTheme="minorHAnsi" w:eastAsia="Calibri" w:hAnsiTheme="minorHAnsi" w:cstheme="minorHAnsi"/>
        </w:rPr>
        <w:t>t</w:t>
      </w:r>
      <w:r w:rsidRPr="0099751C">
        <w:rPr>
          <w:rFonts w:asciiTheme="minorHAnsi" w:eastAsia="Calibri" w:hAnsiTheme="minorHAnsi" w:cstheme="minorHAnsi"/>
          <w:spacing w:val="-5"/>
        </w:rPr>
        <w:t xml:space="preserve"> </w:t>
      </w:r>
      <w:r w:rsidRPr="0099751C">
        <w:rPr>
          <w:rFonts w:asciiTheme="minorHAnsi" w:eastAsia="Calibri" w:hAnsiTheme="minorHAnsi" w:cstheme="minorHAnsi"/>
        </w:rPr>
        <w:t>o</w:t>
      </w:r>
      <w:r w:rsidRPr="0099751C">
        <w:rPr>
          <w:rFonts w:asciiTheme="minorHAnsi" w:eastAsia="Calibri" w:hAnsiTheme="minorHAnsi" w:cstheme="minorHAnsi"/>
          <w:spacing w:val="1"/>
        </w:rPr>
        <w:t>u</w:t>
      </w:r>
      <w:r w:rsidRPr="0099751C">
        <w:rPr>
          <w:rFonts w:asciiTheme="minorHAnsi" w:eastAsia="Calibri" w:hAnsiTheme="minorHAnsi" w:cstheme="minorHAnsi"/>
        </w:rPr>
        <w:t>r</w:t>
      </w:r>
      <w:r w:rsidRPr="0099751C">
        <w:rPr>
          <w:rFonts w:asciiTheme="minorHAnsi" w:eastAsia="Calibri" w:hAnsiTheme="minorHAnsi" w:cstheme="minorHAnsi"/>
          <w:spacing w:val="-3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p</w:t>
      </w:r>
      <w:r w:rsidRPr="0099751C">
        <w:rPr>
          <w:rFonts w:asciiTheme="minorHAnsi" w:eastAsia="Calibri" w:hAnsiTheme="minorHAnsi" w:cstheme="minorHAnsi"/>
        </w:rPr>
        <w:t>rior</w:t>
      </w:r>
      <w:r w:rsidRPr="0099751C">
        <w:rPr>
          <w:rFonts w:asciiTheme="minorHAnsi" w:eastAsia="Calibri" w:hAnsiTheme="minorHAnsi" w:cstheme="minorHAnsi"/>
          <w:spacing w:val="-3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p</w:t>
      </w:r>
      <w:r w:rsidRPr="0099751C">
        <w:rPr>
          <w:rFonts w:asciiTheme="minorHAnsi" w:eastAsia="Calibri" w:hAnsiTheme="minorHAnsi" w:cstheme="minorHAnsi"/>
          <w:spacing w:val="-1"/>
        </w:rPr>
        <w:t>e</w:t>
      </w:r>
      <w:r w:rsidRPr="0099751C">
        <w:rPr>
          <w:rFonts w:asciiTheme="minorHAnsi" w:eastAsia="Calibri" w:hAnsiTheme="minorHAnsi" w:cstheme="minorHAnsi"/>
        </w:rPr>
        <w:t>rmi</w:t>
      </w:r>
      <w:r w:rsidRPr="0099751C">
        <w:rPr>
          <w:rFonts w:asciiTheme="minorHAnsi" w:eastAsia="Calibri" w:hAnsiTheme="minorHAnsi" w:cstheme="minorHAnsi"/>
          <w:spacing w:val="1"/>
        </w:rPr>
        <w:t>s</w:t>
      </w:r>
      <w:r w:rsidRPr="0099751C">
        <w:rPr>
          <w:rFonts w:asciiTheme="minorHAnsi" w:eastAsia="Calibri" w:hAnsiTheme="minorHAnsi" w:cstheme="minorHAnsi"/>
          <w:spacing w:val="-1"/>
        </w:rPr>
        <w:t>s</w:t>
      </w:r>
      <w:r w:rsidRPr="0099751C">
        <w:rPr>
          <w:rFonts w:asciiTheme="minorHAnsi" w:eastAsia="Calibri" w:hAnsiTheme="minorHAnsi" w:cstheme="minorHAnsi"/>
        </w:rPr>
        <w:t>io</w:t>
      </w:r>
      <w:r w:rsidRPr="0099751C">
        <w:rPr>
          <w:rFonts w:asciiTheme="minorHAnsi" w:eastAsia="Calibri" w:hAnsiTheme="minorHAnsi" w:cstheme="minorHAnsi"/>
          <w:spacing w:val="1"/>
        </w:rPr>
        <w:t>n</w:t>
      </w:r>
      <w:r w:rsidRPr="0099751C">
        <w:rPr>
          <w:rFonts w:asciiTheme="minorHAnsi" w:eastAsia="Calibri" w:hAnsiTheme="minorHAnsi" w:cstheme="minorHAnsi"/>
        </w:rPr>
        <w:t>.</w:t>
      </w:r>
      <w:r w:rsidRPr="0099751C">
        <w:rPr>
          <w:rFonts w:asciiTheme="minorHAnsi" w:eastAsia="Calibri" w:hAnsiTheme="minorHAnsi" w:cstheme="minorHAnsi"/>
          <w:spacing w:val="-9"/>
        </w:rPr>
        <w:t xml:space="preserve"> </w:t>
      </w:r>
      <w:r w:rsidRPr="0099751C">
        <w:rPr>
          <w:rFonts w:asciiTheme="minorHAnsi" w:eastAsia="Calibri" w:hAnsiTheme="minorHAnsi" w:cstheme="minorHAnsi"/>
        </w:rPr>
        <w:t>For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</w:rPr>
        <w:t>a</w:t>
      </w:r>
      <w:r w:rsidRPr="0099751C">
        <w:rPr>
          <w:rFonts w:asciiTheme="minorHAnsi" w:eastAsia="Calibri" w:hAnsiTheme="minorHAnsi" w:cstheme="minorHAnsi"/>
          <w:spacing w:val="1"/>
        </w:rPr>
        <w:t>n</w:t>
      </w:r>
      <w:r w:rsidRPr="0099751C">
        <w:rPr>
          <w:rFonts w:asciiTheme="minorHAnsi" w:eastAsia="Calibri" w:hAnsiTheme="minorHAnsi" w:cstheme="minorHAnsi"/>
        </w:rPr>
        <w:t>y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q</w:t>
      </w:r>
      <w:r w:rsidRPr="0099751C">
        <w:rPr>
          <w:rFonts w:asciiTheme="minorHAnsi" w:eastAsia="Calibri" w:hAnsiTheme="minorHAnsi" w:cstheme="minorHAnsi"/>
          <w:spacing w:val="1"/>
        </w:rPr>
        <w:t>u</w:t>
      </w:r>
      <w:r w:rsidRPr="0099751C">
        <w:rPr>
          <w:rFonts w:asciiTheme="minorHAnsi" w:eastAsia="Calibri" w:hAnsiTheme="minorHAnsi" w:cstheme="minorHAnsi"/>
          <w:spacing w:val="-1"/>
        </w:rPr>
        <w:t>es</w:t>
      </w:r>
      <w:r w:rsidRPr="0099751C">
        <w:rPr>
          <w:rFonts w:asciiTheme="minorHAnsi" w:eastAsia="Calibri" w:hAnsiTheme="minorHAnsi" w:cstheme="minorHAnsi"/>
        </w:rPr>
        <w:t>ti</w:t>
      </w:r>
      <w:r w:rsidRPr="0099751C">
        <w:rPr>
          <w:rFonts w:asciiTheme="minorHAnsi" w:eastAsia="Calibri" w:hAnsiTheme="minorHAnsi" w:cstheme="minorHAnsi"/>
          <w:spacing w:val="1"/>
        </w:rPr>
        <w:t>on</w:t>
      </w:r>
      <w:r w:rsidRPr="0099751C">
        <w:rPr>
          <w:rFonts w:asciiTheme="minorHAnsi" w:eastAsia="Calibri" w:hAnsiTheme="minorHAnsi" w:cstheme="minorHAnsi"/>
        </w:rPr>
        <w:t>s</w:t>
      </w:r>
      <w:r w:rsidRPr="0099751C">
        <w:rPr>
          <w:rFonts w:asciiTheme="minorHAnsi" w:eastAsia="Calibri" w:hAnsiTheme="minorHAnsi" w:cstheme="minorHAnsi"/>
          <w:spacing w:val="-9"/>
        </w:rPr>
        <w:t xml:space="preserve"> </w:t>
      </w:r>
      <w:r w:rsidRPr="0099751C">
        <w:rPr>
          <w:rFonts w:asciiTheme="minorHAnsi" w:eastAsia="Calibri" w:hAnsiTheme="minorHAnsi" w:cstheme="minorHAnsi"/>
        </w:rPr>
        <w:t>r</w:t>
      </w:r>
      <w:r w:rsidRPr="0099751C">
        <w:rPr>
          <w:rFonts w:asciiTheme="minorHAnsi" w:eastAsia="Calibri" w:hAnsiTheme="minorHAnsi" w:cstheme="minorHAnsi"/>
          <w:spacing w:val="1"/>
        </w:rPr>
        <w:t>e</w:t>
      </w:r>
      <w:r w:rsidRPr="0099751C">
        <w:rPr>
          <w:rFonts w:asciiTheme="minorHAnsi" w:eastAsia="Calibri" w:hAnsiTheme="minorHAnsi" w:cstheme="minorHAnsi"/>
        </w:rPr>
        <w:t>la</w:t>
      </w:r>
      <w:r w:rsidRPr="0099751C">
        <w:rPr>
          <w:rFonts w:asciiTheme="minorHAnsi" w:eastAsia="Calibri" w:hAnsiTheme="minorHAnsi" w:cstheme="minorHAnsi"/>
          <w:spacing w:val="1"/>
        </w:rPr>
        <w:t>t</w:t>
      </w:r>
      <w:r w:rsidRPr="0099751C">
        <w:rPr>
          <w:rFonts w:asciiTheme="minorHAnsi" w:eastAsia="Calibri" w:hAnsiTheme="minorHAnsi" w:cstheme="minorHAnsi"/>
        </w:rPr>
        <w:t>i</w:t>
      </w:r>
      <w:r w:rsidRPr="0099751C">
        <w:rPr>
          <w:rFonts w:asciiTheme="minorHAnsi" w:eastAsia="Calibri" w:hAnsiTheme="minorHAnsi" w:cstheme="minorHAnsi"/>
          <w:spacing w:val="1"/>
        </w:rPr>
        <w:t>n</w:t>
      </w:r>
      <w:r w:rsidRPr="0099751C">
        <w:rPr>
          <w:rFonts w:asciiTheme="minorHAnsi" w:eastAsia="Calibri" w:hAnsiTheme="minorHAnsi" w:cstheme="minorHAnsi"/>
        </w:rPr>
        <w:t>g</w:t>
      </w:r>
      <w:r w:rsidRPr="0099751C">
        <w:rPr>
          <w:rFonts w:asciiTheme="minorHAnsi" w:eastAsia="Calibri" w:hAnsiTheme="minorHAnsi" w:cstheme="minorHAnsi"/>
          <w:spacing w:val="-6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t</w:t>
      </w:r>
      <w:r w:rsidRPr="0099751C">
        <w:rPr>
          <w:rFonts w:asciiTheme="minorHAnsi" w:eastAsia="Calibri" w:hAnsiTheme="minorHAnsi" w:cstheme="minorHAnsi"/>
        </w:rPr>
        <w:t>o</w:t>
      </w:r>
      <w:r w:rsidRPr="0099751C">
        <w:rPr>
          <w:rFonts w:asciiTheme="minorHAnsi" w:eastAsia="Calibri" w:hAnsiTheme="minorHAnsi" w:cstheme="minorHAnsi"/>
          <w:spacing w:val="-2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th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4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u</w:t>
      </w:r>
      <w:r w:rsidRPr="0099751C">
        <w:rPr>
          <w:rFonts w:asciiTheme="minorHAnsi" w:eastAsia="Calibri" w:hAnsiTheme="minorHAnsi" w:cstheme="minorHAnsi"/>
          <w:spacing w:val="-1"/>
        </w:rPr>
        <w:t>s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4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o</w:t>
      </w:r>
      <w:r w:rsidRPr="0099751C">
        <w:rPr>
          <w:rFonts w:asciiTheme="minorHAnsi" w:eastAsia="Calibri" w:hAnsiTheme="minorHAnsi" w:cstheme="minorHAnsi"/>
        </w:rPr>
        <w:t>f</w:t>
      </w:r>
      <w:r w:rsidRPr="0099751C">
        <w:rPr>
          <w:rFonts w:asciiTheme="minorHAnsi" w:eastAsia="Calibri" w:hAnsiTheme="minorHAnsi" w:cstheme="minorHAnsi"/>
          <w:spacing w:val="-3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th</w:t>
      </w:r>
      <w:r w:rsidRPr="0099751C">
        <w:rPr>
          <w:rFonts w:asciiTheme="minorHAnsi" w:eastAsia="Calibri" w:hAnsiTheme="minorHAnsi" w:cstheme="minorHAnsi"/>
        </w:rPr>
        <w:t>is</w:t>
      </w:r>
      <w:r w:rsidRPr="0099751C">
        <w:rPr>
          <w:rFonts w:asciiTheme="minorHAnsi" w:eastAsia="Calibri" w:hAnsiTheme="minorHAnsi" w:cstheme="minorHAnsi"/>
          <w:spacing w:val="-4"/>
        </w:rPr>
        <w:t xml:space="preserve"> </w:t>
      </w:r>
      <w:r w:rsidRPr="0099751C">
        <w:rPr>
          <w:rFonts w:asciiTheme="minorHAnsi" w:eastAsia="Calibri" w:hAnsiTheme="minorHAnsi" w:cstheme="minorHAnsi"/>
        </w:rPr>
        <w:t>r</w:t>
      </w:r>
      <w:r w:rsidRPr="0099751C">
        <w:rPr>
          <w:rFonts w:asciiTheme="minorHAnsi" w:eastAsia="Calibri" w:hAnsiTheme="minorHAnsi" w:cstheme="minorHAnsi"/>
          <w:spacing w:val="1"/>
        </w:rPr>
        <w:t>e</w:t>
      </w:r>
      <w:r w:rsidRPr="0099751C">
        <w:rPr>
          <w:rFonts w:asciiTheme="minorHAnsi" w:eastAsia="Calibri" w:hAnsiTheme="minorHAnsi" w:cstheme="minorHAnsi"/>
          <w:spacing w:val="-1"/>
        </w:rPr>
        <w:t>s</w:t>
      </w:r>
      <w:r w:rsidRPr="0099751C">
        <w:rPr>
          <w:rFonts w:asciiTheme="minorHAnsi" w:eastAsia="Calibri" w:hAnsiTheme="minorHAnsi" w:cstheme="minorHAnsi"/>
          <w:spacing w:val="1"/>
        </w:rPr>
        <w:t>um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7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t</w:t>
      </w:r>
      <w:r w:rsidRPr="0099751C">
        <w:rPr>
          <w:rFonts w:asciiTheme="minorHAnsi" w:eastAsia="Calibri" w:hAnsiTheme="minorHAnsi" w:cstheme="minorHAnsi"/>
          <w:spacing w:val="-1"/>
        </w:rPr>
        <w:t>em</w:t>
      </w:r>
      <w:r w:rsidRPr="0099751C">
        <w:rPr>
          <w:rFonts w:asciiTheme="minorHAnsi" w:eastAsia="Calibri" w:hAnsiTheme="minorHAnsi" w:cstheme="minorHAnsi"/>
          <w:spacing w:val="1"/>
        </w:rPr>
        <w:t>p</w:t>
      </w:r>
      <w:r w:rsidRPr="0099751C">
        <w:rPr>
          <w:rFonts w:asciiTheme="minorHAnsi" w:eastAsia="Calibri" w:hAnsiTheme="minorHAnsi" w:cstheme="minorHAnsi"/>
        </w:rPr>
        <w:t>la</w:t>
      </w:r>
      <w:r w:rsidRPr="0099751C">
        <w:rPr>
          <w:rFonts w:asciiTheme="minorHAnsi" w:eastAsia="Calibri" w:hAnsiTheme="minorHAnsi" w:cstheme="minorHAnsi"/>
          <w:spacing w:val="1"/>
        </w:rPr>
        <w:t>t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8"/>
        </w:rPr>
        <w:t xml:space="preserve"> </w:t>
      </w:r>
      <w:r w:rsidRPr="0099751C">
        <w:rPr>
          <w:rFonts w:asciiTheme="minorHAnsi" w:eastAsia="Calibri" w:hAnsiTheme="minorHAnsi" w:cstheme="minorHAnsi"/>
          <w:spacing w:val="1"/>
        </w:rPr>
        <w:t>p</w:t>
      </w:r>
      <w:r w:rsidRPr="0099751C">
        <w:rPr>
          <w:rFonts w:asciiTheme="minorHAnsi" w:eastAsia="Calibri" w:hAnsiTheme="minorHAnsi" w:cstheme="minorHAnsi"/>
          <w:spacing w:val="2"/>
        </w:rPr>
        <w:t>l</w:t>
      </w:r>
      <w:r w:rsidRPr="0099751C">
        <w:rPr>
          <w:rFonts w:asciiTheme="minorHAnsi" w:eastAsia="Calibri" w:hAnsiTheme="minorHAnsi" w:cstheme="minorHAnsi"/>
          <w:spacing w:val="-1"/>
        </w:rPr>
        <w:t>e</w:t>
      </w:r>
      <w:r w:rsidRPr="0099751C">
        <w:rPr>
          <w:rFonts w:asciiTheme="minorHAnsi" w:eastAsia="Calibri" w:hAnsiTheme="minorHAnsi" w:cstheme="minorHAnsi"/>
        </w:rPr>
        <w:t>a</w:t>
      </w:r>
      <w:r w:rsidRPr="0099751C">
        <w:rPr>
          <w:rFonts w:asciiTheme="minorHAnsi" w:eastAsia="Calibri" w:hAnsiTheme="minorHAnsi" w:cstheme="minorHAnsi"/>
          <w:spacing w:val="2"/>
        </w:rPr>
        <w:t>s</w:t>
      </w:r>
      <w:r w:rsidRPr="0099751C">
        <w:rPr>
          <w:rFonts w:asciiTheme="minorHAnsi" w:eastAsia="Calibri" w:hAnsiTheme="minorHAnsi" w:cstheme="minorHAnsi"/>
        </w:rPr>
        <w:t>e</w:t>
      </w:r>
      <w:r w:rsidRPr="0099751C">
        <w:rPr>
          <w:rFonts w:asciiTheme="minorHAnsi" w:eastAsia="Calibri" w:hAnsiTheme="minorHAnsi" w:cstheme="minorHAnsi"/>
          <w:spacing w:val="-6"/>
        </w:rPr>
        <w:t xml:space="preserve"> </w:t>
      </w:r>
      <w:r w:rsidRPr="0099751C">
        <w:rPr>
          <w:rFonts w:asciiTheme="minorHAnsi" w:eastAsia="Calibri" w:hAnsiTheme="minorHAnsi" w:cstheme="minorHAnsi"/>
          <w:spacing w:val="2"/>
        </w:rPr>
        <w:t>e</w:t>
      </w:r>
      <w:r w:rsidRPr="0099751C">
        <w:rPr>
          <w:rFonts w:asciiTheme="minorHAnsi" w:eastAsia="Calibri" w:hAnsiTheme="minorHAnsi" w:cstheme="minorHAnsi"/>
          <w:spacing w:val="-1"/>
        </w:rPr>
        <w:t>m</w:t>
      </w:r>
      <w:r w:rsidRPr="0099751C">
        <w:rPr>
          <w:rFonts w:asciiTheme="minorHAnsi" w:eastAsia="Calibri" w:hAnsiTheme="minorHAnsi" w:cstheme="minorHAnsi"/>
        </w:rPr>
        <w:t xml:space="preserve">ail: </w:t>
      </w:r>
      <w:hyperlink r:id="rId13">
        <w:r w:rsidRPr="0099751C">
          <w:rPr>
            <w:rFonts w:asciiTheme="minorHAnsi" w:eastAsia="Calibri" w:hAnsiTheme="minorHAnsi" w:cstheme="minorHAnsi"/>
            <w:u w:val="single" w:color="0000FF"/>
          </w:rPr>
          <w:t>i</w:t>
        </w:r>
        <w:r w:rsidRPr="0099751C">
          <w:rPr>
            <w:rFonts w:asciiTheme="minorHAnsi" w:eastAsia="Calibri" w:hAnsiTheme="minorHAnsi" w:cstheme="minorHAnsi"/>
            <w:spacing w:val="1"/>
            <w:u w:val="single" w:color="0000FF"/>
          </w:rPr>
          <w:t>n</w:t>
        </w:r>
        <w:r w:rsidRPr="0099751C">
          <w:rPr>
            <w:rFonts w:asciiTheme="minorHAnsi" w:eastAsia="Calibri" w:hAnsiTheme="minorHAnsi" w:cstheme="minorHAnsi"/>
            <w:spacing w:val="-1"/>
            <w:u w:val="single" w:color="0000FF"/>
          </w:rPr>
          <w:t>f</w:t>
        </w:r>
        <w:r w:rsidRPr="0099751C">
          <w:rPr>
            <w:rFonts w:asciiTheme="minorHAnsi" w:eastAsia="Calibri" w:hAnsiTheme="minorHAnsi" w:cstheme="minorHAnsi"/>
            <w:u w:val="single" w:color="0000FF"/>
          </w:rPr>
          <w:t>o@d</w:t>
        </w:r>
        <w:r w:rsidRPr="0099751C">
          <w:rPr>
            <w:rFonts w:asciiTheme="minorHAnsi" w:eastAsia="Calibri" w:hAnsiTheme="minorHAnsi" w:cstheme="minorHAnsi"/>
            <w:spacing w:val="1"/>
            <w:u w:val="single" w:color="0000FF"/>
          </w:rPr>
          <w:t>ay</w:t>
        </w:r>
        <w:r w:rsidRPr="0099751C">
          <w:rPr>
            <w:rFonts w:asciiTheme="minorHAnsi" w:eastAsia="Calibri" w:hAnsiTheme="minorHAnsi" w:cstheme="minorHAnsi"/>
            <w:u w:val="single" w:color="0000FF"/>
          </w:rPr>
          <w:t>j</w:t>
        </w:r>
        <w:r w:rsidRPr="0099751C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99751C">
          <w:rPr>
            <w:rFonts w:asciiTheme="minorHAnsi" w:eastAsia="Calibri" w:hAnsiTheme="minorHAnsi" w:cstheme="minorHAnsi"/>
            <w:u w:val="single" w:color="0000FF"/>
          </w:rPr>
          <w:t>.co</w:t>
        </w:r>
        <w:r w:rsidRPr="0099751C">
          <w:rPr>
            <w:rFonts w:asciiTheme="minorHAnsi" w:eastAsia="Calibri" w:hAnsiTheme="minorHAnsi" w:cstheme="minorHAnsi"/>
            <w:spacing w:val="1"/>
            <w:u w:val="single" w:color="0000FF"/>
          </w:rPr>
          <w:t>m</w:t>
        </w:r>
        <w:r w:rsidRPr="0099751C">
          <w:rPr>
            <w:rFonts w:asciiTheme="minorHAnsi" w:eastAsia="Calibri" w:hAnsiTheme="minorHAnsi" w:cstheme="minorHAnsi"/>
          </w:rPr>
          <w:t>.</w:t>
        </w:r>
      </w:hyperlink>
    </w:p>
    <w:sectPr w:rsidR="00A40FE5" w:rsidRPr="0099751C">
      <w:pgSz w:w="11920" w:h="16840"/>
      <w:pgMar w:top="1280" w:right="96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D57CFC"/>
    <w:multiLevelType w:val="multilevel"/>
    <w:tmpl w:val="2A9AC1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FE5"/>
    <w:rsid w:val="0099751C"/>
    <w:rsid w:val="00A4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4D6308DE"/>
  <w15:docId w15:val="{BC4D9516-EB53-4FA2-A25F-8E317E5F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975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75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ol@gmail.com" TargetMode="External"/><Relationship Id="rId11" Type="http://schemas.openxmlformats.org/officeDocument/2006/relationships/hyperlink" Target="http://www.dayjob.com/content/resume-templates-326.htm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3673</Characters>
  <Application>Microsoft Office Word</Application>
  <DocSecurity>0</DocSecurity>
  <Lines>30</Lines>
  <Paragraphs>8</Paragraphs>
  <ScaleCrop>false</ScaleCrop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2021-07-16T12:19:00Z</dcterms:created>
  <dcterms:modified xsi:type="dcterms:W3CDTF">2021-07-16T12:42:00Z</dcterms:modified>
</cp:coreProperties>
</file>